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032767" w14:textId="77777777" w:rsidR="00542FCB" w:rsidRPr="00542FCB" w:rsidRDefault="00542FCB">
      <w:pPr>
        <w:spacing w:line="220" w:lineRule="exact"/>
        <w:ind w:left="4813" w:right="4794"/>
        <w:jc w:val="center"/>
        <w:rPr>
          <w:rFonts w:asciiTheme="minorHAnsi" w:hAnsiTheme="minorHAnsi" w:cstheme="minorHAnsi"/>
          <w:sz w:val="22"/>
          <w:szCs w:val="22"/>
        </w:rPr>
      </w:pPr>
      <w:r w:rsidRPr="00542FCB">
        <w:rPr>
          <w:rFonts w:asciiTheme="minorHAnsi" w:hAnsiTheme="minorHAnsi" w:cstheme="minorHAnsi"/>
          <w:sz w:val="22"/>
          <w:szCs w:val="22"/>
        </w:rPr>
        <w:t>Anees Wallace</w:t>
      </w:r>
    </w:p>
    <w:p w14:paraId="66D05C9D" w14:textId="7801D2CA" w:rsidR="002205AB" w:rsidRPr="00542FCB" w:rsidRDefault="00914572">
      <w:pPr>
        <w:spacing w:line="220" w:lineRule="exact"/>
        <w:ind w:left="4813" w:right="4794"/>
        <w:jc w:val="center"/>
        <w:rPr>
          <w:rFonts w:asciiTheme="minorHAnsi" w:hAnsiTheme="minorHAnsi" w:cstheme="minorHAnsi"/>
          <w:sz w:val="18"/>
          <w:szCs w:val="18"/>
        </w:rPr>
      </w:pPr>
      <w:hyperlink r:id="rId7">
        <w:r w:rsidR="00542FCB" w:rsidRPr="00542FCB">
          <w:rPr>
            <w:rFonts w:asciiTheme="minorHAnsi" w:hAnsiTheme="minorHAnsi" w:cstheme="minorHAnsi"/>
            <w:w w:val="99"/>
            <w:sz w:val="18"/>
            <w:szCs w:val="18"/>
          </w:rPr>
          <w:t>anees@gmail.com</w:t>
        </w:r>
      </w:hyperlink>
    </w:p>
    <w:p w14:paraId="14DDBD5A" w14:textId="18888F1C" w:rsidR="002205AB" w:rsidRPr="00542FCB" w:rsidRDefault="00914572" w:rsidP="00542FCB">
      <w:pPr>
        <w:tabs>
          <w:tab w:val="left" w:pos="10920"/>
        </w:tabs>
        <w:spacing w:before="4"/>
        <w:ind w:left="120"/>
        <w:rPr>
          <w:rFonts w:asciiTheme="minorHAnsi" w:hAnsiTheme="minorHAnsi" w:cstheme="minorHAnsi"/>
          <w:sz w:val="22"/>
          <w:szCs w:val="22"/>
        </w:rPr>
      </w:pPr>
      <w:r w:rsidRPr="00542FCB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E</w:t>
      </w:r>
      <w:r w:rsidRPr="00542FCB">
        <w:rPr>
          <w:rFonts w:asciiTheme="minorHAnsi" w:hAnsiTheme="minorHAnsi" w:cstheme="minorHAnsi"/>
          <w:b/>
          <w:sz w:val="22"/>
          <w:szCs w:val="22"/>
          <w:u w:color="000000"/>
        </w:rPr>
        <w:t>DUCA</w:t>
      </w:r>
      <w:r w:rsidRPr="00542FCB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T</w:t>
      </w:r>
      <w:r w:rsidRPr="00542FCB">
        <w:rPr>
          <w:rFonts w:asciiTheme="minorHAnsi" w:hAnsiTheme="minorHAnsi" w:cstheme="minorHAnsi"/>
          <w:b/>
          <w:sz w:val="22"/>
          <w:szCs w:val="22"/>
          <w:u w:color="000000"/>
        </w:rPr>
        <w:t xml:space="preserve">ION </w:t>
      </w:r>
      <w:r w:rsidRPr="00542FCB">
        <w:rPr>
          <w:rFonts w:asciiTheme="minorHAnsi" w:hAnsiTheme="minorHAnsi" w:cstheme="minorHAnsi"/>
          <w:b/>
          <w:sz w:val="22"/>
          <w:szCs w:val="22"/>
          <w:u w:color="000000"/>
        </w:rPr>
        <w:tab/>
      </w:r>
    </w:p>
    <w:p w14:paraId="19B5E935" w14:textId="77777777" w:rsidR="002205AB" w:rsidRPr="00542FCB" w:rsidRDefault="00914572">
      <w:pPr>
        <w:ind w:left="120"/>
        <w:rPr>
          <w:rFonts w:asciiTheme="minorHAnsi" w:hAnsiTheme="minorHAnsi" w:cstheme="minorHAnsi"/>
          <w:sz w:val="22"/>
          <w:szCs w:val="22"/>
        </w:rPr>
      </w:pPr>
      <w:r w:rsidRPr="00542FCB">
        <w:rPr>
          <w:rFonts w:asciiTheme="minorHAnsi" w:hAnsiTheme="minorHAnsi" w:cstheme="minorHAnsi"/>
          <w:sz w:val="22"/>
          <w:szCs w:val="22"/>
        </w:rPr>
        <w:t>Do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sz w:val="22"/>
          <w:szCs w:val="22"/>
        </w:rPr>
        <w:t>tor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z w:val="22"/>
          <w:szCs w:val="22"/>
        </w:rPr>
        <w:t>of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42FCB">
        <w:rPr>
          <w:rFonts w:asciiTheme="minorHAnsi" w:hAnsiTheme="minorHAnsi" w:cstheme="minorHAnsi"/>
          <w:sz w:val="22"/>
          <w:szCs w:val="22"/>
        </w:rPr>
        <w:t>hilosop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42FCB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42FCB">
        <w:rPr>
          <w:rFonts w:asciiTheme="minorHAnsi" w:hAnsiTheme="minorHAnsi" w:cstheme="minorHAnsi"/>
          <w:sz w:val="22"/>
          <w:szCs w:val="22"/>
        </w:rPr>
        <w:t xml:space="preserve">, 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542FCB">
        <w:rPr>
          <w:rFonts w:asciiTheme="minorHAnsi" w:hAnsiTheme="minorHAnsi" w:cstheme="minorHAnsi"/>
          <w:sz w:val="22"/>
          <w:szCs w:val="22"/>
        </w:rPr>
        <w:t>m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uti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42FCB">
        <w:rPr>
          <w:rFonts w:asciiTheme="minorHAnsi" w:hAnsiTheme="minorHAnsi" w:cstheme="minorHAnsi"/>
          <w:sz w:val="22"/>
          <w:szCs w:val="22"/>
        </w:rPr>
        <w:t xml:space="preserve">l 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sz w:val="22"/>
          <w:szCs w:val="22"/>
        </w:rPr>
        <w:t>i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n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s</w:t>
      </w:r>
      <w:r w:rsidRPr="00542FCB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</w:t>
      </w:r>
      <w:r w:rsidRPr="00542FCB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z w:val="22"/>
          <w:szCs w:val="22"/>
        </w:rPr>
        <w:t>Au</w:t>
      </w:r>
      <w:r w:rsidRPr="00542FC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42FCB">
        <w:rPr>
          <w:rFonts w:asciiTheme="minorHAnsi" w:hAnsiTheme="minorHAnsi" w:cstheme="minorHAnsi"/>
          <w:sz w:val="22"/>
          <w:szCs w:val="22"/>
        </w:rPr>
        <w:t>ust 2014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s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nt</w:t>
      </w:r>
    </w:p>
    <w:p w14:paraId="72C062FA" w14:textId="77777777" w:rsidR="002205AB" w:rsidRPr="00542FCB" w:rsidRDefault="00914572">
      <w:pPr>
        <w:ind w:left="120"/>
        <w:rPr>
          <w:rFonts w:asciiTheme="minorHAnsi" w:hAnsiTheme="minorHAnsi" w:cstheme="minorHAnsi"/>
          <w:sz w:val="22"/>
          <w:szCs w:val="22"/>
        </w:rPr>
      </w:pPr>
      <w:r w:rsidRPr="00542FCB">
        <w:rPr>
          <w:rFonts w:asciiTheme="minorHAnsi" w:hAnsiTheme="minorHAnsi" w:cstheme="minorHAnsi"/>
          <w:sz w:val="22"/>
          <w:szCs w:val="22"/>
        </w:rPr>
        <w:t>Division of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42FCB">
        <w:rPr>
          <w:rFonts w:asciiTheme="minorHAnsi" w:hAnsiTheme="minorHAnsi" w:cstheme="minorHAnsi"/>
          <w:sz w:val="22"/>
          <w:szCs w:val="22"/>
        </w:rPr>
        <w:t>h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542FCB">
        <w:rPr>
          <w:rFonts w:asciiTheme="minorHAnsi" w:hAnsiTheme="minorHAnsi" w:cstheme="minorHAnsi"/>
          <w:sz w:val="22"/>
          <w:szCs w:val="22"/>
        </w:rPr>
        <w:t>m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42FCB">
        <w:rPr>
          <w:rFonts w:asciiTheme="minorHAnsi" w:hAnsiTheme="minorHAnsi" w:cstheme="minorHAnsi"/>
          <w:sz w:val="22"/>
          <w:szCs w:val="22"/>
        </w:rPr>
        <w:t>oth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542FCB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542FCB">
        <w:rPr>
          <w:rFonts w:asciiTheme="minorHAnsi" w:hAnsiTheme="minorHAnsi" w:cstheme="minorHAnsi"/>
          <w:sz w:val="22"/>
          <w:szCs w:val="22"/>
        </w:rPr>
        <w:t>y</w:t>
      </w:r>
      <w:r w:rsidRPr="00542F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nd E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542FCB">
        <w:rPr>
          <w:rFonts w:asciiTheme="minorHAnsi" w:hAnsiTheme="minorHAnsi" w:cstheme="minorHAnsi"/>
          <w:sz w:val="22"/>
          <w:szCs w:val="22"/>
        </w:rPr>
        <w:t>p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542FCB">
        <w:rPr>
          <w:rFonts w:asciiTheme="minorHAnsi" w:hAnsiTheme="minorHAnsi" w:cstheme="minorHAnsi"/>
          <w:sz w:val="22"/>
          <w:szCs w:val="22"/>
        </w:rPr>
        <w:t>im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nt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 xml:space="preserve">l 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42FCB">
        <w:rPr>
          <w:rFonts w:asciiTheme="minorHAnsi" w:hAnsiTheme="minorHAnsi" w:cstheme="minorHAnsi"/>
          <w:sz w:val="22"/>
          <w:szCs w:val="22"/>
        </w:rPr>
        <w:t>h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era</w:t>
      </w:r>
      <w:r w:rsidRPr="00542FCB">
        <w:rPr>
          <w:rFonts w:asciiTheme="minorHAnsi" w:hAnsiTheme="minorHAnsi" w:cstheme="minorHAnsi"/>
          <w:sz w:val="22"/>
          <w:szCs w:val="22"/>
        </w:rPr>
        <w:t>p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uti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sz w:val="22"/>
          <w:szCs w:val="22"/>
        </w:rPr>
        <w:t>s</w:t>
      </w:r>
      <w:r w:rsidRPr="00542FCB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542FCB">
        <w:rPr>
          <w:rFonts w:asciiTheme="minorHAnsi" w:hAnsiTheme="minorHAnsi" w:cstheme="minorHAnsi"/>
          <w:sz w:val="22"/>
          <w:szCs w:val="22"/>
        </w:rPr>
        <w:t>D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42FCB">
        <w:rPr>
          <w:rFonts w:asciiTheme="minorHAnsi" w:hAnsiTheme="minorHAnsi" w:cstheme="minorHAnsi"/>
          <w:sz w:val="22"/>
          <w:szCs w:val="22"/>
        </w:rPr>
        <w:t>ET)</w:t>
      </w:r>
    </w:p>
    <w:p w14:paraId="59A21105" w14:textId="77777777" w:rsidR="002205AB" w:rsidRPr="00542FCB" w:rsidRDefault="00914572">
      <w:pPr>
        <w:ind w:left="120"/>
        <w:rPr>
          <w:rFonts w:asciiTheme="minorHAnsi" w:hAnsiTheme="minorHAnsi" w:cstheme="minorHAnsi"/>
          <w:sz w:val="22"/>
          <w:szCs w:val="22"/>
        </w:rPr>
      </w:pPr>
      <w:r w:rsidRPr="00542FCB">
        <w:rPr>
          <w:rFonts w:asciiTheme="minorHAnsi" w:hAnsiTheme="minorHAnsi" w:cstheme="minorHAnsi"/>
          <w:sz w:val="22"/>
          <w:szCs w:val="22"/>
        </w:rPr>
        <w:t>Univ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542FCB">
        <w:rPr>
          <w:rFonts w:asciiTheme="minorHAnsi" w:hAnsiTheme="minorHAnsi" w:cstheme="minorHAnsi"/>
          <w:sz w:val="22"/>
          <w:szCs w:val="22"/>
        </w:rPr>
        <w:t>si</w:t>
      </w:r>
      <w:r w:rsidRPr="00542FCB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42FCB">
        <w:rPr>
          <w:rFonts w:asciiTheme="minorHAnsi" w:hAnsiTheme="minorHAnsi" w:cstheme="minorHAnsi"/>
          <w:sz w:val="22"/>
          <w:szCs w:val="22"/>
        </w:rPr>
        <w:t>y</w:t>
      </w:r>
      <w:r w:rsidRPr="00542F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42FCB">
        <w:rPr>
          <w:rFonts w:asciiTheme="minorHAnsi" w:hAnsiTheme="minorHAnsi" w:cstheme="minorHAnsi"/>
          <w:sz w:val="22"/>
          <w:szCs w:val="22"/>
        </w:rPr>
        <w:t>f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z w:val="22"/>
          <w:szCs w:val="22"/>
        </w:rPr>
        <w:t>No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sz w:val="22"/>
          <w:szCs w:val="22"/>
        </w:rPr>
        <w:t xml:space="preserve">th 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42FCB">
        <w:rPr>
          <w:rFonts w:asciiTheme="minorHAnsi" w:hAnsiTheme="minorHAnsi" w:cstheme="minorHAnsi"/>
          <w:sz w:val="22"/>
          <w:szCs w:val="22"/>
        </w:rPr>
        <w:t>lina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z w:val="22"/>
          <w:szCs w:val="22"/>
        </w:rPr>
        <w:t>Esh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lm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 xml:space="preserve">n 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sz w:val="22"/>
          <w:szCs w:val="22"/>
        </w:rPr>
        <w:t>hool of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42FCB">
        <w:rPr>
          <w:rFonts w:asciiTheme="minorHAnsi" w:hAnsiTheme="minorHAnsi" w:cstheme="minorHAnsi"/>
          <w:sz w:val="22"/>
          <w:szCs w:val="22"/>
        </w:rPr>
        <w:t>h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542FCB">
        <w:rPr>
          <w:rFonts w:asciiTheme="minorHAnsi" w:hAnsiTheme="minorHAnsi" w:cstheme="minorHAnsi"/>
          <w:sz w:val="22"/>
          <w:szCs w:val="22"/>
        </w:rPr>
        <w:t>m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542FCB">
        <w:rPr>
          <w:rFonts w:asciiTheme="minorHAnsi" w:hAnsiTheme="minorHAnsi" w:cstheme="minorHAnsi"/>
          <w:sz w:val="22"/>
          <w:szCs w:val="22"/>
        </w:rPr>
        <w:t>y</w:t>
      </w:r>
      <w:r w:rsidRPr="00542FCB">
        <w:rPr>
          <w:rFonts w:asciiTheme="minorHAnsi" w:hAnsiTheme="minorHAnsi" w:cstheme="minorHAnsi"/>
          <w:sz w:val="22"/>
          <w:szCs w:val="22"/>
        </w:rPr>
        <w:t xml:space="preserve">                                                  </w:t>
      </w:r>
      <w:r w:rsidRPr="00542FCB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42FCB">
        <w:rPr>
          <w:rFonts w:asciiTheme="minorHAnsi" w:hAnsiTheme="minorHAnsi" w:cstheme="minorHAnsi"/>
          <w:sz w:val="22"/>
          <w:szCs w:val="22"/>
        </w:rPr>
        <w:t>h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p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l Hill, NC</w:t>
      </w:r>
    </w:p>
    <w:p w14:paraId="3973E4ED" w14:textId="77777777" w:rsidR="002205AB" w:rsidRPr="00542FCB" w:rsidRDefault="002205AB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2E223875" w14:textId="77777777" w:rsidR="002205AB" w:rsidRPr="00542FCB" w:rsidRDefault="00914572">
      <w:pPr>
        <w:ind w:left="120"/>
        <w:rPr>
          <w:rFonts w:asciiTheme="minorHAnsi" w:hAnsiTheme="minorHAnsi" w:cstheme="minorHAnsi"/>
          <w:sz w:val="22"/>
          <w:szCs w:val="22"/>
        </w:rPr>
      </w:pPr>
      <w:r w:rsidRPr="00542FCB">
        <w:rPr>
          <w:rFonts w:asciiTheme="minorHAnsi" w:hAnsiTheme="minorHAnsi" w:cstheme="minorHAnsi"/>
          <w:sz w:val="22"/>
          <w:szCs w:val="22"/>
        </w:rPr>
        <w:t>Do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sz w:val="22"/>
          <w:szCs w:val="22"/>
        </w:rPr>
        <w:t>tor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z w:val="22"/>
          <w:szCs w:val="22"/>
        </w:rPr>
        <w:t>of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42FCB">
        <w:rPr>
          <w:rFonts w:asciiTheme="minorHAnsi" w:hAnsiTheme="minorHAnsi" w:cstheme="minorHAnsi"/>
          <w:sz w:val="22"/>
          <w:szCs w:val="22"/>
        </w:rPr>
        <w:t>h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542FCB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542FCB">
        <w:rPr>
          <w:rFonts w:asciiTheme="minorHAnsi" w:hAnsiTheme="minorHAnsi" w:cstheme="minorHAnsi"/>
          <w:sz w:val="22"/>
          <w:szCs w:val="22"/>
        </w:rPr>
        <w:t>y</w:t>
      </w:r>
      <w:r w:rsidRPr="00542FCB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   </w:t>
      </w:r>
      <w:r w:rsidRPr="00542FCB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z w:val="22"/>
          <w:szCs w:val="22"/>
        </w:rPr>
        <w:t>M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y</w:t>
      </w:r>
      <w:r w:rsidRPr="00542F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z w:val="22"/>
          <w:szCs w:val="22"/>
        </w:rPr>
        <w:t>2014</w:t>
      </w:r>
    </w:p>
    <w:p w14:paraId="71DCAA9B" w14:textId="77777777" w:rsidR="002205AB" w:rsidRPr="00542FCB" w:rsidRDefault="00914572">
      <w:pPr>
        <w:ind w:left="120"/>
        <w:rPr>
          <w:rFonts w:asciiTheme="minorHAnsi" w:hAnsiTheme="minorHAnsi" w:cstheme="minorHAnsi"/>
          <w:sz w:val="22"/>
          <w:szCs w:val="22"/>
        </w:rPr>
      </w:pPr>
      <w:r w:rsidRPr="00542FCB">
        <w:rPr>
          <w:rFonts w:asciiTheme="minorHAnsi" w:hAnsiTheme="minorHAnsi" w:cstheme="minorHAnsi"/>
          <w:sz w:val="22"/>
          <w:szCs w:val="22"/>
        </w:rPr>
        <w:t>M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42FCB">
        <w:rPr>
          <w:rFonts w:asciiTheme="minorHAnsi" w:hAnsiTheme="minorHAnsi" w:cstheme="minorHAnsi"/>
          <w:sz w:val="22"/>
          <w:szCs w:val="22"/>
        </w:rPr>
        <w:t>a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42FCB">
        <w:rPr>
          <w:rFonts w:asciiTheme="minorHAnsi" w:hAnsiTheme="minorHAnsi" w:cstheme="minorHAnsi"/>
          <w:sz w:val="22"/>
          <w:szCs w:val="22"/>
        </w:rPr>
        <w:t>um</w:t>
      </w:r>
      <w:r w:rsidRPr="00542FCB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ude</w:t>
      </w:r>
    </w:p>
    <w:p w14:paraId="3989EECD" w14:textId="77777777" w:rsidR="002205AB" w:rsidRPr="00542FCB" w:rsidRDefault="00914572">
      <w:pPr>
        <w:ind w:left="120"/>
        <w:rPr>
          <w:rFonts w:asciiTheme="minorHAnsi" w:hAnsiTheme="minorHAnsi" w:cstheme="minorHAnsi"/>
          <w:sz w:val="22"/>
          <w:szCs w:val="22"/>
        </w:rPr>
      </w:pPr>
      <w:r w:rsidRPr="00542FC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42FCB">
        <w:rPr>
          <w:rFonts w:asciiTheme="minorHAnsi" w:hAnsiTheme="minorHAnsi" w:cstheme="minorHAnsi"/>
          <w:sz w:val="22"/>
          <w:szCs w:val="22"/>
        </w:rPr>
        <w:t>hi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42FC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42FCB">
        <w:rPr>
          <w:rFonts w:asciiTheme="minorHAnsi" w:hAnsiTheme="minorHAnsi" w:cstheme="minorHAnsi"/>
          <w:sz w:val="22"/>
          <w:szCs w:val="22"/>
        </w:rPr>
        <w:t xml:space="preserve">o 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42FCB">
        <w:rPr>
          <w:rFonts w:asciiTheme="minorHAnsi" w:hAnsiTheme="minorHAnsi" w:cstheme="minorHAnsi"/>
          <w:sz w:val="22"/>
          <w:szCs w:val="22"/>
        </w:rPr>
        <w:t>oll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42FC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42FCB">
        <w:rPr>
          <w:rFonts w:asciiTheme="minorHAnsi" w:hAnsiTheme="minorHAnsi" w:cstheme="minorHAnsi"/>
          <w:sz w:val="22"/>
          <w:szCs w:val="22"/>
        </w:rPr>
        <w:t>e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42FCB">
        <w:rPr>
          <w:rFonts w:asciiTheme="minorHAnsi" w:hAnsiTheme="minorHAnsi" w:cstheme="minorHAnsi"/>
          <w:sz w:val="22"/>
          <w:szCs w:val="22"/>
        </w:rPr>
        <w:t>f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42FCB">
        <w:rPr>
          <w:rFonts w:asciiTheme="minorHAnsi" w:hAnsiTheme="minorHAnsi" w:cstheme="minorHAnsi"/>
          <w:sz w:val="22"/>
          <w:szCs w:val="22"/>
        </w:rPr>
        <w:t>h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42FCB">
        <w:rPr>
          <w:rFonts w:asciiTheme="minorHAnsi" w:hAnsiTheme="minorHAnsi" w:cstheme="minorHAnsi"/>
          <w:sz w:val="22"/>
          <w:szCs w:val="22"/>
        </w:rPr>
        <w:t>m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542FCB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42FCB">
        <w:rPr>
          <w:rFonts w:asciiTheme="minorHAnsi" w:hAnsiTheme="minorHAnsi" w:cstheme="minorHAnsi"/>
          <w:sz w:val="22"/>
          <w:szCs w:val="22"/>
        </w:rPr>
        <w:t>, Midw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st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542FCB">
        <w:rPr>
          <w:rFonts w:asciiTheme="minorHAnsi" w:hAnsiTheme="minorHAnsi" w:cstheme="minorHAnsi"/>
          <w:sz w:val="22"/>
          <w:szCs w:val="22"/>
        </w:rPr>
        <w:t>n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z w:val="22"/>
          <w:szCs w:val="22"/>
        </w:rPr>
        <w:t>Univ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sz w:val="22"/>
          <w:szCs w:val="22"/>
        </w:rPr>
        <w:t>si</w:t>
      </w:r>
      <w:r w:rsidRPr="00542FCB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42FCB">
        <w:rPr>
          <w:rFonts w:asciiTheme="minorHAnsi" w:hAnsiTheme="minorHAnsi" w:cstheme="minorHAnsi"/>
          <w:sz w:val="22"/>
          <w:szCs w:val="22"/>
        </w:rPr>
        <w:t>y</w:t>
      </w:r>
      <w:r w:rsidRPr="00542FCB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</w:t>
      </w:r>
      <w:r w:rsidRPr="00542FCB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z w:val="22"/>
          <w:szCs w:val="22"/>
        </w:rPr>
        <w:t>Down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542FCB">
        <w:rPr>
          <w:rFonts w:asciiTheme="minorHAnsi" w:hAnsiTheme="minorHAnsi" w:cstheme="minorHAnsi"/>
          <w:sz w:val="22"/>
          <w:szCs w:val="22"/>
        </w:rPr>
        <w:t xml:space="preserve">s 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sz w:val="22"/>
          <w:szCs w:val="22"/>
        </w:rPr>
        <w:t>ov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,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42FCB">
        <w:rPr>
          <w:rFonts w:asciiTheme="minorHAnsi" w:hAnsiTheme="minorHAnsi" w:cstheme="minorHAnsi"/>
          <w:sz w:val="22"/>
          <w:szCs w:val="22"/>
        </w:rPr>
        <w:t>L</w:t>
      </w:r>
    </w:p>
    <w:p w14:paraId="7B9AF6ED" w14:textId="77777777" w:rsidR="002205AB" w:rsidRPr="00542FCB" w:rsidRDefault="002205AB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02FFD4BE" w14:textId="77777777" w:rsidR="002205AB" w:rsidRPr="00542FCB" w:rsidRDefault="00914572">
      <w:pPr>
        <w:ind w:left="120"/>
        <w:rPr>
          <w:rFonts w:asciiTheme="minorHAnsi" w:hAnsiTheme="minorHAnsi" w:cstheme="minorHAnsi"/>
          <w:sz w:val="22"/>
          <w:szCs w:val="22"/>
        </w:rPr>
      </w:pPr>
      <w:r w:rsidRPr="00542FC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re-</w:t>
      </w:r>
      <w:r w:rsidRPr="00542FCB">
        <w:rPr>
          <w:rFonts w:asciiTheme="minorHAnsi" w:hAnsiTheme="minorHAnsi" w:cstheme="minorHAnsi"/>
          <w:sz w:val="22"/>
          <w:szCs w:val="22"/>
        </w:rPr>
        <w:t>ph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542FCB">
        <w:rPr>
          <w:rFonts w:asciiTheme="minorHAnsi" w:hAnsiTheme="minorHAnsi" w:cstheme="minorHAnsi"/>
          <w:sz w:val="22"/>
          <w:szCs w:val="22"/>
        </w:rPr>
        <w:t>m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42FCB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542FCB">
        <w:rPr>
          <w:rFonts w:asciiTheme="minorHAnsi" w:hAnsiTheme="minorHAnsi" w:cstheme="minorHAnsi"/>
          <w:sz w:val="22"/>
          <w:szCs w:val="22"/>
        </w:rPr>
        <w:t>y</w:t>
      </w:r>
      <w:r w:rsidRPr="00542FCB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           </w:t>
      </w:r>
      <w:r w:rsidRPr="00542FCB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z w:val="22"/>
          <w:szCs w:val="22"/>
        </w:rPr>
        <w:t>2008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42FCB">
        <w:rPr>
          <w:rFonts w:asciiTheme="minorHAnsi" w:hAnsiTheme="minorHAnsi" w:cstheme="minorHAnsi"/>
          <w:sz w:val="22"/>
          <w:szCs w:val="22"/>
        </w:rPr>
        <w:t>2010</w:t>
      </w:r>
    </w:p>
    <w:p w14:paraId="2B912D34" w14:textId="77777777" w:rsidR="002205AB" w:rsidRPr="00542FCB" w:rsidRDefault="00914572">
      <w:pPr>
        <w:ind w:left="120"/>
        <w:rPr>
          <w:rFonts w:asciiTheme="minorHAnsi" w:hAnsiTheme="minorHAnsi" w:cstheme="minorHAnsi"/>
          <w:sz w:val="22"/>
          <w:szCs w:val="22"/>
        </w:rPr>
      </w:pPr>
      <w:r w:rsidRPr="00542FCB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n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d</w:t>
      </w:r>
      <w:r w:rsidRPr="00542FCB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sz w:val="22"/>
          <w:szCs w:val="22"/>
        </w:rPr>
        <w:t>tine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z w:val="22"/>
          <w:szCs w:val="22"/>
        </w:rPr>
        <w:t>Univ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542FCB">
        <w:rPr>
          <w:rFonts w:asciiTheme="minorHAnsi" w:hAnsiTheme="minorHAnsi" w:cstheme="minorHAnsi"/>
          <w:sz w:val="22"/>
          <w:szCs w:val="22"/>
        </w:rPr>
        <w:t>si</w:t>
      </w:r>
      <w:r w:rsidRPr="00542FCB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42FCB">
        <w:rPr>
          <w:rFonts w:asciiTheme="minorHAnsi" w:hAnsiTheme="minorHAnsi" w:cstheme="minorHAnsi"/>
          <w:sz w:val="22"/>
          <w:szCs w:val="22"/>
        </w:rPr>
        <w:t>y</w:t>
      </w:r>
      <w:r w:rsidRPr="00542FCB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  </w:t>
      </w:r>
      <w:r w:rsidRPr="00542FCB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542FCB">
        <w:rPr>
          <w:rFonts w:asciiTheme="minorHAnsi" w:hAnsiTheme="minorHAnsi" w:cstheme="minorHAnsi"/>
          <w:sz w:val="22"/>
          <w:szCs w:val="22"/>
        </w:rPr>
        <w:t>isl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,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42FCB">
        <w:rPr>
          <w:rFonts w:asciiTheme="minorHAnsi" w:hAnsiTheme="minorHAnsi" w:cstheme="minorHAnsi"/>
          <w:sz w:val="22"/>
          <w:szCs w:val="22"/>
        </w:rPr>
        <w:t>L</w:t>
      </w:r>
    </w:p>
    <w:p w14:paraId="7B7FF5DC" w14:textId="77777777" w:rsidR="002205AB" w:rsidRPr="00542FCB" w:rsidRDefault="002205AB">
      <w:pPr>
        <w:spacing w:before="1" w:line="280" w:lineRule="exact"/>
        <w:rPr>
          <w:rFonts w:asciiTheme="minorHAnsi" w:hAnsiTheme="minorHAnsi" w:cstheme="minorHAnsi"/>
          <w:sz w:val="22"/>
          <w:szCs w:val="22"/>
        </w:rPr>
      </w:pPr>
    </w:p>
    <w:p w14:paraId="7708052F" w14:textId="77777777" w:rsidR="002205AB" w:rsidRPr="00542FCB" w:rsidRDefault="00914572">
      <w:pPr>
        <w:tabs>
          <w:tab w:val="left" w:pos="10920"/>
        </w:tabs>
        <w:ind w:left="120"/>
        <w:rPr>
          <w:rFonts w:asciiTheme="minorHAnsi" w:hAnsiTheme="minorHAnsi" w:cstheme="minorHAnsi"/>
          <w:sz w:val="22"/>
          <w:szCs w:val="22"/>
        </w:rPr>
      </w:pPr>
      <w:r w:rsidRPr="00542FCB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L</w:t>
      </w:r>
      <w:r w:rsidRPr="00542FCB">
        <w:rPr>
          <w:rFonts w:asciiTheme="minorHAnsi" w:hAnsiTheme="minorHAnsi" w:cstheme="minorHAnsi"/>
          <w:b/>
          <w:sz w:val="22"/>
          <w:szCs w:val="22"/>
          <w:u w:color="000000"/>
        </w:rPr>
        <w:t>IC</w:t>
      </w:r>
      <w:r w:rsidRPr="00542FCB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E</w:t>
      </w:r>
      <w:r w:rsidRPr="00542FCB">
        <w:rPr>
          <w:rFonts w:asciiTheme="minorHAnsi" w:hAnsiTheme="minorHAnsi" w:cstheme="minorHAnsi"/>
          <w:b/>
          <w:sz w:val="22"/>
          <w:szCs w:val="22"/>
          <w:u w:color="000000"/>
        </w:rPr>
        <w:t>N</w:t>
      </w:r>
      <w:r w:rsidRPr="00542FCB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S</w:t>
      </w:r>
      <w:r w:rsidRPr="00542FCB">
        <w:rPr>
          <w:rFonts w:asciiTheme="minorHAnsi" w:hAnsiTheme="minorHAnsi" w:cstheme="minorHAnsi"/>
          <w:b/>
          <w:sz w:val="22"/>
          <w:szCs w:val="22"/>
          <w:u w:color="000000"/>
        </w:rPr>
        <w:t>UR</w:t>
      </w:r>
      <w:r w:rsidRPr="00542FCB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ES</w:t>
      </w:r>
      <w:r w:rsidRPr="00542FCB">
        <w:rPr>
          <w:rFonts w:asciiTheme="minorHAnsi" w:hAnsiTheme="minorHAnsi" w:cstheme="minorHAnsi"/>
          <w:b/>
          <w:sz w:val="22"/>
          <w:szCs w:val="22"/>
          <w:u w:color="000000"/>
        </w:rPr>
        <w:t>/C</w:t>
      </w:r>
      <w:r w:rsidRPr="00542FCB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E</w:t>
      </w:r>
      <w:r w:rsidRPr="00542FCB">
        <w:rPr>
          <w:rFonts w:asciiTheme="minorHAnsi" w:hAnsiTheme="minorHAnsi" w:cstheme="minorHAnsi"/>
          <w:b/>
          <w:sz w:val="22"/>
          <w:szCs w:val="22"/>
          <w:u w:color="000000"/>
        </w:rPr>
        <w:t>R</w:t>
      </w:r>
      <w:r w:rsidRPr="00542FCB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T</w:t>
      </w:r>
      <w:r w:rsidRPr="00542FCB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I</w:t>
      </w:r>
      <w:r w:rsidRPr="00542FCB">
        <w:rPr>
          <w:rFonts w:asciiTheme="minorHAnsi" w:hAnsiTheme="minorHAnsi" w:cstheme="minorHAnsi"/>
          <w:b/>
          <w:spacing w:val="-3"/>
          <w:sz w:val="22"/>
          <w:szCs w:val="22"/>
          <w:u w:color="000000"/>
        </w:rPr>
        <w:t>F</w:t>
      </w:r>
      <w:r w:rsidRPr="00542FCB">
        <w:rPr>
          <w:rFonts w:asciiTheme="minorHAnsi" w:hAnsiTheme="minorHAnsi" w:cstheme="minorHAnsi"/>
          <w:b/>
          <w:sz w:val="22"/>
          <w:szCs w:val="22"/>
          <w:u w:color="000000"/>
        </w:rPr>
        <w:t>ICA</w:t>
      </w:r>
      <w:r w:rsidRPr="00542FCB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T</w:t>
      </w:r>
      <w:r w:rsidRPr="00542FCB">
        <w:rPr>
          <w:rFonts w:asciiTheme="minorHAnsi" w:hAnsiTheme="minorHAnsi" w:cstheme="minorHAnsi"/>
          <w:b/>
          <w:sz w:val="22"/>
          <w:szCs w:val="22"/>
          <w:u w:color="000000"/>
        </w:rPr>
        <w:t xml:space="preserve">IONS </w:t>
      </w:r>
      <w:r w:rsidRPr="00542FCB">
        <w:rPr>
          <w:rFonts w:asciiTheme="minorHAnsi" w:hAnsiTheme="minorHAnsi" w:cstheme="minorHAnsi"/>
          <w:b/>
          <w:sz w:val="22"/>
          <w:szCs w:val="22"/>
          <w:u w:color="000000"/>
        </w:rPr>
        <w:tab/>
      </w:r>
    </w:p>
    <w:p w14:paraId="09BBDD7B" w14:textId="77777777" w:rsidR="002205AB" w:rsidRPr="00542FCB" w:rsidRDefault="00914572">
      <w:pPr>
        <w:spacing w:line="26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542FCB">
        <w:rPr>
          <w:rFonts w:asciiTheme="minorHAnsi" w:hAnsiTheme="minorHAnsi" w:cstheme="minorHAnsi"/>
          <w:sz w:val="22"/>
          <w:szCs w:val="22"/>
        </w:rPr>
        <w:t>2012</w:t>
      </w:r>
      <w:r w:rsidRPr="00542FCB">
        <w:rPr>
          <w:rFonts w:asciiTheme="minorHAnsi" w:hAnsiTheme="minorHAnsi" w:cstheme="minorHAnsi"/>
          <w:sz w:val="22"/>
          <w:szCs w:val="22"/>
        </w:rPr>
        <w:t xml:space="preserve">                                                    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542FCB">
        <w:rPr>
          <w:rFonts w:asciiTheme="minorHAnsi" w:hAnsiTheme="minorHAnsi" w:cstheme="minorHAnsi"/>
          <w:sz w:val="22"/>
          <w:szCs w:val="22"/>
        </w:rPr>
        <w:t>diopulmon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42FCB">
        <w:rPr>
          <w:rFonts w:asciiTheme="minorHAnsi" w:hAnsiTheme="minorHAnsi" w:cstheme="minorHAnsi"/>
          <w:sz w:val="22"/>
          <w:szCs w:val="22"/>
        </w:rPr>
        <w:t>y</w:t>
      </w:r>
      <w:r w:rsidRPr="00542F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sus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42FCB">
        <w:rPr>
          <w:rFonts w:asciiTheme="minorHAnsi" w:hAnsiTheme="minorHAnsi" w:cstheme="minorHAnsi"/>
          <w:sz w:val="22"/>
          <w:szCs w:val="22"/>
        </w:rPr>
        <w:t>it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 xml:space="preserve">tion/ 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542FCB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542FCB">
        <w:rPr>
          <w:rFonts w:asciiTheme="minorHAnsi" w:hAnsiTheme="minorHAnsi" w:cstheme="minorHAnsi"/>
          <w:sz w:val="22"/>
          <w:szCs w:val="22"/>
        </w:rPr>
        <w:t>S</w:t>
      </w:r>
    </w:p>
    <w:p w14:paraId="072C5F79" w14:textId="77777777" w:rsidR="002205AB" w:rsidRPr="00542FCB" w:rsidRDefault="00914572">
      <w:pPr>
        <w:ind w:left="120"/>
        <w:rPr>
          <w:rFonts w:asciiTheme="minorHAnsi" w:hAnsiTheme="minorHAnsi" w:cstheme="minorHAnsi"/>
          <w:sz w:val="22"/>
          <w:szCs w:val="22"/>
        </w:rPr>
      </w:pPr>
      <w:r w:rsidRPr="00542FCB">
        <w:rPr>
          <w:rFonts w:asciiTheme="minorHAnsi" w:hAnsiTheme="minorHAnsi" w:cstheme="minorHAnsi"/>
          <w:sz w:val="22"/>
          <w:szCs w:val="22"/>
        </w:rPr>
        <w:t>2012                                                    A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42FCB">
        <w:rPr>
          <w:rFonts w:asciiTheme="minorHAnsi" w:hAnsiTheme="minorHAnsi" w:cstheme="minorHAnsi"/>
          <w:sz w:val="22"/>
          <w:szCs w:val="22"/>
        </w:rPr>
        <w:t xml:space="preserve">hA 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42FCB">
        <w:rPr>
          <w:rFonts w:asciiTheme="minorHAnsi" w:hAnsiTheme="minorHAnsi" w:cstheme="minorHAnsi"/>
          <w:sz w:val="22"/>
          <w:szCs w:val="22"/>
        </w:rPr>
        <w:t>h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542FCB">
        <w:rPr>
          <w:rFonts w:asciiTheme="minorHAnsi" w:hAnsiTheme="minorHAnsi" w:cstheme="minorHAnsi"/>
          <w:sz w:val="22"/>
          <w:szCs w:val="22"/>
        </w:rPr>
        <w:t>m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542FCB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542FCB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d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42FCB">
        <w:rPr>
          <w:rFonts w:asciiTheme="minorHAnsi" w:hAnsiTheme="minorHAnsi" w:cstheme="minorHAnsi"/>
          <w:sz w:val="22"/>
          <w:szCs w:val="22"/>
        </w:rPr>
        <w:t>mmuni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tion D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liv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42FCB">
        <w:rPr>
          <w:rFonts w:asciiTheme="minorHAnsi" w:hAnsiTheme="minorHAnsi" w:cstheme="minorHAnsi"/>
          <w:sz w:val="22"/>
          <w:szCs w:val="22"/>
        </w:rPr>
        <w:t>y</w:t>
      </w:r>
    </w:p>
    <w:p w14:paraId="4C5769BE" w14:textId="77777777" w:rsidR="002205AB" w:rsidRPr="00542FCB" w:rsidRDefault="00914572">
      <w:pPr>
        <w:ind w:left="120"/>
        <w:rPr>
          <w:rFonts w:asciiTheme="minorHAnsi" w:hAnsiTheme="minorHAnsi" w:cstheme="minorHAnsi"/>
          <w:sz w:val="22"/>
          <w:szCs w:val="22"/>
        </w:rPr>
      </w:pPr>
      <w:r w:rsidRPr="00542FCB">
        <w:rPr>
          <w:rFonts w:asciiTheme="minorHAnsi" w:hAnsiTheme="minorHAnsi" w:cstheme="minorHAnsi"/>
          <w:sz w:val="22"/>
          <w:szCs w:val="22"/>
        </w:rPr>
        <w:t>2012</w:t>
      </w:r>
      <w:r w:rsidRPr="00542FCB">
        <w:rPr>
          <w:rFonts w:asciiTheme="minorHAnsi" w:hAnsiTheme="minorHAnsi" w:cstheme="minorHAnsi"/>
          <w:sz w:val="22"/>
          <w:szCs w:val="22"/>
        </w:rPr>
        <w:t xml:space="preserve">                                                    Al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542FCB">
        <w:rPr>
          <w:rFonts w:asciiTheme="minorHAnsi" w:hAnsiTheme="minorHAnsi" w:cstheme="minorHAnsi"/>
          <w:sz w:val="22"/>
          <w:szCs w:val="22"/>
        </w:rPr>
        <w:t>h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im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er’</w:t>
      </w:r>
      <w:r w:rsidRPr="00542FCB">
        <w:rPr>
          <w:rFonts w:asciiTheme="minorHAnsi" w:hAnsiTheme="minorHAnsi" w:cstheme="minorHAnsi"/>
          <w:sz w:val="22"/>
          <w:szCs w:val="22"/>
        </w:rPr>
        <w:t>s Asso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sz w:val="22"/>
          <w:szCs w:val="22"/>
        </w:rPr>
        <w:t>i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 xml:space="preserve">tion 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42FCB">
        <w:rPr>
          <w:rFonts w:asciiTheme="minorHAnsi" w:hAnsiTheme="minorHAnsi" w:cstheme="minorHAnsi"/>
          <w:sz w:val="22"/>
          <w:szCs w:val="22"/>
        </w:rPr>
        <w:t>ommuni</w:t>
      </w:r>
      <w:r w:rsidRPr="00542FCB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42FCB">
        <w:rPr>
          <w:rFonts w:asciiTheme="minorHAnsi" w:hAnsiTheme="minorHAnsi" w:cstheme="minorHAnsi"/>
          <w:sz w:val="22"/>
          <w:szCs w:val="22"/>
        </w:rPr>
        <w:t>y</w:t>
      </w:r>
      <w:r w:rsidRPr="00542F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p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s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nt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t</w:t>
      </w:r>
      <w:r w:rsidRPr="00542FCB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42FCB">
        <w:rPr>
          <w:rFonts w:asciiTheme="minorHAnsi" w:hAnsiTheme="minorHAnsi" w:cstheme="minorHAnsi"/>
          <w:sz w:val="22"/>
          <w:szCs w:val="22"/>
        </w:rPr>
        <w:t>ve</w:t>
      </w:r>
    </w:p>
    <w:p w14:paraId="50806E1F" w14:textId="77777777" w:rsidR="002205AB" w:rsidRPr="00542FCB" w:rsidRDefault="00914572">
      <w:pPr>
        <w:ind w:left="120"/>
        <w:rPr>
          <w:rFonts w:asciiTheme="minorHAnsi" w:hAnsiTheme="minorHAnsi" w:cstheme="minorHAnsi"/>
          <w:sz w:val="22"/>
          <w:szCs w:val="22"/>
        </w:rPr>
      </w:pPr>
      <w:r w:rsidRPr="00542FCB">
        <w:rPr>
          <w:rFonts w:asciiTheme="minorHAnsi" w:hAnsiTheme="minorHAnsi" w:cstheme="minorHAnsi"/>
          <w:sz w:val="22"/>
          <w:szCs w:val="22"/>
        </w:rPr>
        <w:t xml:space="preserve">2010 – 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542FCB">
        <w:rPr>
          <w:rFonts w:asciiTheme="minorHAnsi" w:hAnsiTheme="minorHAnsi" w:cstheme="minorHAnsi"/>
          <w:sz w:val="22"/>
          <w:szCs w:val="22"/>
        </w:rPr>
        <w:t>s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 xml:space="preserve">nt                                   </w:t>
      </w:r>
      <w:r w:rsidRPr="00542FCB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42FCB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 xml:space="preserve">A 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542FCB">
        <w:rPr>
          <w:rFonts w:asciiTheme="minorHAnsi" w:hAnsiTheme="minorHAnsi" w:cstheme="minorHAnsi"/>
          <w:sz w:val="22"/>
          <w:szCs w:val="22"/>
        </w:rPr>
        <w:t>ti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42FCB">
        <w:rPr>
          <w:rFonts w:asciiTheme="minorHAnsi" w:hAnsiTheme="minorHAnsi" w:cstheme="minorHAnsi"/>
          <w:sz w:val="22"/>
          <w:szCs w:val="22"/>
        </w:rPr>
        <w:t>i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d Midw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st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542FCB">
        <w:rPr>
          <w:rFonts w:asciiTheme="minorHAnsi" w:hAnsiTheme="minorHAnsi" w:cstheme="minorHAnsi"/>
          <w:sz w:val="22"/>
          <w:szCs w:val="22"/>
        </w:rPr>
        <w:t>n Univ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542FCB">
        <w:rPr>
          <w:rFonts w:asciiTheme="minorHAnsi" w:hAnsiTheme="minorHAnsi" w:cstheme="minorHAnsi"/>
          <w:sz w:val="22"/>
          <w:szCs w:val="22"/>
        </w:rPr>
        <w:t>si</w:t>
      </w:r>
      <w:r w:rsidRPr="00542FCB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42FCB">
        <w:rPr>
          <w:rFonts w:asciiTheme="minorHAnsi" w:hAnsiTheme="minorHAnsi" w:cstheme="minorHAnsi"/>
          <w:sz w:val="22"/>
          <w:szCs w:val="22"/>
        </w:rPr>
        <w:t>y</w:t>
      </w:r>
    </w:p>
    <w:p w14:paraId="6A0D7BC4" w14:textId="77777777" w:rsidR="002205AB" w:rsidRPr="00542FCB" w:rsidRDefault="00914572">
      <w:pPr>
        <w:ind w:left="120"/>
        <w:rPr>
          <w:rFonts w:asciiTheme="minorHAnsi" w:hAnsiTheme="minorHAnsi" w:cstheme="minorHAnsi"/>
          <w:sz w:val="22"/>
          <w:szCs w:val="22"/>
        </w:rPr>
      </w:pPr>
      <w:r w:rsidRPr="00542FCB">
        <w:rPr>
          <w:rFonts w:asciiTheme="minorHAnsi" w:hAnsiTheme="minorHAnsi" w:cstheme="minorHAnsi"/>
          <w:sz w:val="22"/>
          <w:szCs w:val="22"/>
        </w:rPr>
        <w:t>2009 – M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arc</w:t>
      </w:r>
      <w:r w:rsidRPr="00542FCB">
        <w:rPr>
          <w:rFonts w:asciiTheme="minorHAnsi" w:hAnsiTheme="minorHAnsi" w:cstheme="minorHAnsi"/>
          <w:sz w:val="22"/>
          <w:szCs w:val="22"/>
        </w:rPr>
        <w:t>h 2015</w:t>
      </w:r>
      <w:r w:rsidRPr="00542FCB">
        <w:rPr>
          <w:rFonts w:asciiTheme="minorHAnsi" w:hAnsiTheme="minorHAnsi" w:cstheme="minorHAnsi"/>
          <w:sz w:val="22"/>
          <w:szCs w:val="22"/>
        </w:rPr>
        <w:t xml:space="preserve">                           </w:t>
      </w:r>
      <w:r w:rsidRPr="00542FCB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42FCB">
        <w:rPr>
          <w:rFonts w:asciiTheme="minorHAnsi" w:hAnsiTheme="minorHAnsi" w:cstheme="minorHAnsi"/>
          <w:sz w:val="22"/>
          <w:szCs w:val="22"/>
        </w:rPr>
        <w:t>tud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 xml:space="preserve">nt 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42FCB">
        <w:rPr>
          <w:rFonts w:asciiTheme="minorHAnsi" w:hAnsiTheme="minorHAnsi" w:cstheme="minorHAnsi"/>
          <w:sz w:val="22"/>
          <w:szCs w:val="22"/>
        </w:rPr>
        <w:t>h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542FCB">
        <w:rPr>
          <w:rFonts w:asciiTheme="minorHAnsi" w:hAnsiTheme="minorHAnsi" w:cstheme="minorHAnsi"/>
          <w:sz w:val="22"/>
          <w:szCs w:val="22"/>
        </w:rPr>
        <w:t>m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42FCB">
        <w:rPr>
          <w:rFonts w:asciiTheme="minorHAnsi" w:hAnsiTheme="minorHAnsi" w:cstheme="minorHAnsi"/>
          <w:sz w:val="22"/>
          <w:szCs w:val="22"/>
        </w:rPr>
        <w:t>ist,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542FCB">
        <w:rPr>
          <w:rFonts w:asciiTheme="minorHAnsi" w:hAnsiTheme="minorHAnsi" w:cstheme="minorHAnsi"/>
          <w:sz w:val="22"/>
          <w:szCs w:val="22"/>
        </w:rPr>
        <w:t>lli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42FCB">
        <w:rPr>
          <w:rFonts w:asciiTheme="minorHAnsi" w:hAnsiTheme="minorHAnsi" w:cstheme="minorHAnsi"/>
          <w:sz w:val="22"/>
          <w:szCs w:val="22"/>
        </w:rPr>
        <w:t xml:space="preserve">ois 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42FCB">
        <w:rPr>
          <w:rFonts w:asciiTheme="minorHAnsi" w:hAnsiTheme="minorHAnsi" w:cstheme="minorHAnsi"/>
          <w:sz w:val="22"/>
          <w:szCs w:val="22"/>
        </w:rPr>
        <w:t>t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te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42FCB">
        <w:rPr>
          <w:rFonts w:asciiTheme="minorHAnsi" w:hAnsiTheme="minorHAnsi" w:cstheme="minorHAnsi"/>
          <w:sz w:val="22"/>
          <w:szCs w:val="22"/>
        </w:rPr>
        <w:t>o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542FCB">
        <w:rPr>
          <w:rFonts w:asciiTheme="minorHAnsi" w:hAnsiTheme="minorHAnsi" w:cstheme="minorHAnsi"/>
          <w:sz w:val="22"/>
          <w:szCs w:val="22"/>
        </w:rPr>
        <w:t>d of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42FCB">
        <w:rPr>
          <w:rFonts w:asciiTheme="minorHAnsi" w:hAnsiTheme="minorHAnsi" w:cstheme="minorHAnsi"/>
          <w:sz w:val="22"/>
          <w:szCs w:val="22"/>
        </w:rPr>
        <w:t>h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sz w:val="22"/>
          <w:szCs w:val="22"/>
        </w:rPr>
        <w:t>m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542FCB">
        <w:rPr>
          <w:rFonts w:asciiTheme="minorHAnsi" w:hAnsiTheme="minorHAnsi" w:cstheme="minorHAnsi"/>
          <w:sz w:val="22"/>
          <w:szCs w:val="22"/>
        </w:rPr>
        <w:t>y</w:t>
      </w:r>
    </w:p>
    <w:p w14:paraId="22520C9C" w14:textId="77777777" w:rsidR="002205AB" w:rsidRPr="00542FCB" w:rsidRDefault="00914572">
      <w:pPr>
        <w:tabs>
          <w:tab w:val="left" w:pos="10920"/>
        </w:tabs>
        <w:spacing w:before="17" w:line="540" w:lineRule="exact"/>
        <w:ind w:left="120" w:right="59"/>
        <w:rPr>
          <w:rFonts w:asciiTheme="minorHAnsi" w:hAnsiTheme="minorHAnsi" w:cstheme="minorHAnsi"/>
          <w:sz w:val="22"/>
          <w:szCs w:val="22"/>
        </w:rPr>
      </w:pPr>
      <w:r w:rsidRPr="00542FCB">
        <w:rPr>
          <w:rFonts w:asciiTheme="minorHAnsi" w:hAnsiTheme="minorHAnsi" w:cstheme="minorHAnsi"/>
          <w:b/>
          <w:spacing w:val="-3"/>
          <w:sz w:val="22"/>
          <w:szCs w:val="22"/>
          <w:u w:color="000000"/>
        </w:rPr>
        <w:t>P</w:t>
      </w:r>
      <w:r w:rsidRPr="00542FCB">
        <w:rPr>
          <w:rFonts w:asciiTheme="minorHAnsi" w:hAnsiTheme="minorHAnsi" w:cstheme="minorHAnsi"/>
          <w:b/>
          <w:sz w:val="22"/>
          <w:szCs w:val="22"/>
          <w:u w:color="000000"/>
        </w:rPr>
        <w:t>R</w:t>
      </w:r>
      <w:r w:rsidRPr="00542FCB">
        <w:rPr>
          <w:rFonts w:asciiTheme="minorHAnsi" w:hAnsiTheme="minorHAnsi" w:cstheme="minorHAnsi"/>
          <w:b/>
          <w:spacing w:val="3"/>
          <w:sz w:val="22"/>
          <w:szCs w:val="22"/>
          <w:u w:color="000000"/>
        </w:rPr>
        <w:t>O</w:t>
      </w:r>
      <w:r w:rsidRPr="00542FCB">
        <w:rPr>
          <w:rFonts w:asciiTheme="minorHAnsi" w:hAnsiTheme="minorHAnsi" w:cstheme="minorHAnsi"/>
          <w:b/>
          <w:spacing w:val="-3"/>
          <w:sz w:val="22"/>
          <w:szCs w:val="22"/>
          <w:u w:color="000000"/>
        </w:rPr>
        <w:t>F</w:t>
      </w:r>
      <w:r w:rsidRPr="00542FCB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ESS</w:t>
      </w:r>
      <w:r w:rsidRPr="00542FCB">
        <w:rPr>
          <w:rFonts w:asciiTheme="minorHAnsi" w:hAnsiTheme="minorHAnsi" w:cstheme="minorHAnsi"/>
          <w:b/>
          <w:sz w:val="22"/>
          <w:szCs w:val="22"/>
          <w:u w:color="000000"/>
        </w:rPr>
        <w:t>IONAL</w:t>
      </w:r>
      <w:r w:rsidRPr="00542FCB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 xml:space="preserve"> E</w:t>
      </w:r>
      <w:r w:rsidRPr="00542FCB">
        <w:rPr>
          <w:rFonts w:asciiTheme="minorHAnsi" w:hAnsiTheme="minorHAnsi" w:cstheme="minorHAnsi"/>
          <w:b/>
          <w:sz w:val="22"/>
          <w:szCs w:val="22"/>
          <w:u w:color="000000"/>
        </w:rPr>
        <w:t>XP</w:t>
      </w:r>
      <w:r w:rsidRPr="00542FCB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E</w:t>
      </w:r>
      <w:r w:rsidRPr="00542FCB">
        <w:rPr>
          <w:rFonts w:asciiTheme="minorHAnsi" w:hAnsiTheme="minorHAnsi" w:cstheme="minorHAnsi"/>
          <w:b/>
          <w:sz w:val="22"/>
          <w:szCs w:val="22"/>
          <w:u w:color="000000"/>
        </w:rPr>
        <w:t>RI</w:t>
      </w:r>
      <w:r w:rsidRPr="00542FCB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E</w:t>
      </w:r>
      <w:r w:rsidRPr="00542FCB">
        <w:rPr>
          <w:rFonts w:asciiTheme="minorHAnsi" w:hAnsiTheme="minorHAnsi" w:cstheme="minorHAnsi"/>
          <w:b/>
          <w:sz w:val="22"/>
          <w:szCs w:val="22"/>
          <w:u w:color="000000"/>
        </w:rPr>
        <w:t xml:space="preserve">NCE </w:t>
      </w:r>
      <w:r w:rsidRPr="00542FCB">
        <w:rPr>
          <w:rFonts w:asciiTheme="minorHAnsi" w:hAnsiTheme="minorHAnsi" w:cstheme="minorHAnsi"/>
          <w:b/>
          <w:sz w:val="22"/>
          <w:szCs w:val="22"/>
          <w:u w:color="000000"/>
        </w:rPr>
        <w:tab/>
      </w:r>
      <w:r w:rsidRPr="00542FCB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542FCB">
        <w:rPr>
          <w:rFonts w:asciiTheme="minorHAnsi" w:hAnsiTheme="minorHAnsi" w:cstheme="minorHAnsi"/>
          <w:b/>
          <w:spacing w:val="1"/>
          <w:sz w:val="22"/>
          <w:szCs w:val="22"/>
        </w:rPr>
        <w:t>ud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542FCB">
        <w:rPr>
          <w:rFonts w:asciiTheme="minorHAnsi" w:hAnsiTheme="minorHAnsi" w:cstheme="minorHAnsi"/>
          <w:b/>
          <w:sz w:val="22"/>
          <w:szCs w:val="22"/>
        </w:rPr>
        <w:t>t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542FCB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542FCB">
        <w:rPr>
          <w:rFonts w:asciiTheme="minorHAnsi" w:hAnsiTheme="minorHAnsi" w:cstheme="minorHAnsi"/>
          <w:b/>
          <w:sz w:val="22"/>
          <w:szCs w:val="22"/>
        </w:rPr>
        <w:t>a</w:t>
      </w:r>
      <w:r w:rsidRPr="00542FCB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542FCB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542FCB">
        <w:rPr>
          <w:rFonts w:asciiTheme="minorHAnsi" w:hAnsiTheme="minorHAnsi" w:cstheme="minorHAnsi"/>
          <w:b/>
          <w:sz w:val="22"/>
          <w:szCs w:val="22"/>
        </w:rPr>
        <w:t>a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b/>
          <w:sz w:val="22"/>
          <w:szCs w:val="22"/>
        </w:rPr>
        <w:t>ist</w:t>
      </w:r>
      <w:r w:rsidRPr="00542FCB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</w:t>
      </w:r>
      <w:r w:rsidRPr="00542FCB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b/>
          <w:spacing w:val="-3"/>
          <w:sz w:val="22"/>
          <w:szCs w:val="22"/>
        </w:rPr>
        <w:t>F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542FCB">
        <w:rPr>
          <w:rFonts w:asciiTheme="minorHAnsi" w:hAnsiTheme="minorHAnsi" w:cstheme="minorHAnsi"/>
          <w:b/>
          <w:sz w:val="22"/>
          <w:szCs w:val="22"/>
        </w:rPr>
        <w:t>a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b/>
          <w:sz w:val="22"/>
          <w:szCs w:val="22"/>
        </w:rPr>
        <w:t>y 2010</w:t>
      </w:r>
      <w:r w:rsidRPr="00542FCB">
        <w:rPr>
          <w:rFonts w:asciiTheme="minorHAnsi" w:hAnsiTheme="minorHAnsi" w:cstheme="minorHAnsi"/>
          <w:b/>
          <w:spacing w:val="2"/>
          <w:sz w:val="22"/>
          <w:szCs w:val="22"/>
        </w:rPr>
        <w:t>-</w:t>
      </w:r>
      <w:r w:rsidRPr="00542FCB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542FCB">
        <w:rPr>
          <w:rFonts w:asciiTheme="minorHAnsi" w:hAnsiTheme="minorHAnsi" w:cstheme="minorHAnsi"/>
          <w:b/>
          <w:spacing w:val="1"/>
          <w:sz w:val="22"/>
          <w:szCs w:val="22"/>
        </w:rPr>
        <w:t>re</w:t>
      </w:r>
      <w:r w:rsidRPr="00542FCB">
        <w:rPr>
          <w:rFonts w:asciiTheme="minorHAnsi" w:hAnsiTheme="minorHAnsi" w:cstheme="minorHAnsi"/>
          <w:b/>
          <w:sz w:val="22"/>
          <w:szCs w:val="22"/>
        </w:rPr>
        <w:t>s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542FCB">
        <w:rPr>
          <w:rFonts w:asciiTheme="minorHAnsi" w:hAnsiTheme="minorHAnsi" w:cstheme="minorHAnsi"/>
          <w:b/>
          <w:sz w:val="22"/>
          <w:szCs w:val="22"/>
        </w:rPr>
        <w:t>t</w:t>
      </w:r>
    </w:p>
    <w:p w14:paraId="40BA808F" w14:textId="77777777" w:rsidR="002205AB" w:rsidRPr="00542FCB" w:rsidRDefault="00914572">
      <w:pPr>
        <w:spacing w:line="20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542FCB">
        <w:rPr>
          <w:rFonts w:asciiTheme="minorHAnsi" w:hAnsiTheme="minorHAnsi" w:cstheme="minorHAnsi"/>
          <w:b/>
          <w:spacing w:val="1"/>
          <w:position w:val="1"/>
          <w:sz w:val="22"/>
          <w:szCs w:val="22"/>
        </w:rPr>
        <w:t>T</w:t>
      </w:r>
      <w:r w:rsidRPr="00542FCB">
        <w:rPr>
          <w:rFonts w:asciiTheme="minorHAnsi" w:hAnsiTheme="minorHAnsi" w:cstheme="minorHAnsi"/>
          <w:b/>
          <w:position w:val="1"/>
          <w:sz w:val="22"/>
          <w:szCs w:val="22"/>
        </w:rPr>
        <w:t>a</w:t>
      </w:r>
      <w:r w:rsidRPr="00542FCB">
        <w:rPr>
          <w:rFonts w:asciiTheme="minorHAnsi" w:hAnsiTheme="minorHAnsi" w:cstheme="minorHAnsi"/>
          <w:b/>
          <w:spacing w:val="-1"/>
          <w:position w:val="1"/>
          <w:sz w:val="22"/>
          <w:szCs w:val="22"/>
        </w:rPr>
        <w:t>r</w:t>
      </w:r>
      <w:r w:rsidRPr="00542FCB">
        <w:rPr>
          <w:rFonts w:asciiTheme="minorHAnsi" w:hAnsiTheme="minorHAnsi" w:cstheme="minorHAnsi"/>
          <w:b/>
          <w:position w:val="1"/>
          <w:sz w:val="22"/>
          <w:szCs w:val="22"/>
        </w:rPr>
        <w:t>g</w:t>
      </w:r>
      <w:r w:rsidRPr="00542FCB">
        <w:rPr>
          <w:rFonts w:asciiTheme="minorHAnsi" w:hAnsiTheme="minorHAnsi" w:cstheme="minorHAnsi"/>
          <w:b/>
          <w:spacing w:val="-1"/>
          <w:position w:val="1"/>
          <w:sz w:val="22"/>
          <w:szCs w:val="22"/>
        </w:rPr>
        <w:t>e</w:t>
      </w:r>
      <w:r w:rsidRPr="00542FCB">
        <w:rPr>
          <w:rFonts w:asciiTheme="minorHAnsi" w:hAnsiTheme="minorHAnsi" w:cstheme="minorHAnsi"/>
          <w:b/>
          <w:position w:val="1"/>
          <w:sz w:val="22"/>
          <w:szCs w:val="22"/>
        </w:rPr>
        <w:t>t</w:t>
      </w:r>
      <w:r w:rsidRPr="00542FCB">
        <w:rPr>
          <w:rFonts w:asciiTheme="minorHAnsi" w:hAnsiTheme="minorHAnsi" w:cstheme="minorHAnsi"/>
          <w:b/>
          <w:spacing w:val="2"/>
          <w:position w:val="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b/>
          <w:spacing w:val="-3"/>
          <w:position w:val="1"/>
          <w:sz w:val="22"/>
          <w:szCs w:val="22"/>
        </w:rPr>
        <w:t>P</w:t>
      </w:r>
      <w:r w:rsidRPr="00542FCB">
        <w:rPr>
          <w:rFonts w:asciiTheme="minorHAnsi" w:hAnsiTheme="minorHAnsi" w:cstheme="minorHAnsi"/>
          <w:b/>
          <w:spacing w:val="1"/>
          <w:position w:val="1"/>
          <w:sz w:val="22"/>
          <w:szCs w:val="22"/>
        </w:rPr>
        <w:t>h</w:t>
      </w:r>
      <w:r w:rsidRPr="00542FCB">
        <w:rPr>
          <w:rFonts w:asciiTheme="minorHAnsi" w:hAnsiTheme="minorHAnsi" w:cstheme="minorHAnsi"/>
          <w:b/>
          <w:position w:val="1"/>
          <w:sz w:val="22"/>
          <w:szCs w:val="22"/>
        </w:rPr>
        <w:t>a</w:t>
      </w:r>
      <w:r w:rsidRPr="00542FCB">
        <w:rPr>
          <w:rFonts w:asciiTheme="minorHAnsi" w:hAnsiTheme="minorHAnsi" w:cstheme="minorHAnsi"/>
          <w:b/>
          <w:spacing w:val="1"/>
          <w:position w:val="1"/>
          <w:sz w:val="22"/>
          <w:szCs w:val="22"/>
        </w:rPr>
        <w:t>r</w:t>
      </w:r>
      <w:r w:rsidRPr="00542FCB">
        <w:rPr>
          <w:rFonts w:asciiTheme="minorHAnsi" w:hAnsiTheme="minorHAnsi" w:cstheme="minorHAnsi"/>
          <w:b/>
          <w:spacing w:val="-3"/>
          <w:position w:val="1"/>
          <w:sz w:val="22"/>
          <w:szCs w:val="22"/>
        </w:rPr>
        <w:t>m</w:t>
      </w:r>
      <w:r w:rsidRPr="00542FCB">
        <w:rPr>
          <w:rFonts w:asciiTheme="minorHAnsi" w:hAnsiTheme="minorHAnsi" w:cstheme="minorHAnsi"/>
          <w:b/>
          <w:spacing w:val="2"/>
          <w:position w:val="1"/>
          <w:sz w:val="22"/>
          <w:szCs w:val="22"/>
        </w:rPr>
        <w:t>a</w:t>
      </w:r>
      <w:r w:rsidRPr="00542FCB">
        <w:rPr>
          <w:rFonts w:asciiTheme="minorHAnsi" w:hAnsiTheme="minorHAnsi" w:cstheme="minorHAnsi"/>
          <w:b/>
          <w:spacing w:val="-1"/>
          <w:position w:val="1"/>
          <w:sz w:val="22"/>
          <w:szCs w:val="22"/>
        </w:rPr>
        <w:t>c</w:t>
      </w:r>
      <w:r w:rsidRPr="00542FCB">
        <w:rPr>
          <w:rFonts w:asciiTheme="minorHAnsi" w:hAnsiTheme="minorHAnsi" w:cstheme="minorHAnsi"/>
          <w:b/>
          <w:position w:val="1"/>
          <w:sz w:val="22"/>
          <w:szCs w:val="22"/>
        </w:rPr>
        <w:t>y</w:t>
      </w:r>
      <w:r w:rsidRPr="00542FCB">
        <w:rPr>
          <w:rFonts w:asciiTheme="minorHAnsi" w:hAnsiTheme="minorHAnsi" w:cstheme="minorHAnsi"/>
          <w:b/>
          <w:position w:val="1"/>
          <w:sz w:val="22"/>
          <w:szCs w:val="22"/>
        </w:rPr>
        <w:t xml:space="preserve">                                                                                                                            </w:t>
      </w:r>
      <w:r w:rsidRPr="00542FCB">
        <w:rPr>
          <w:rFonts w:asciiTheme="minorHAnsi" w:hAnsiTheme="minorHAnsi" w:cstheme="minorHAnsi"/>
          <w:b/>
          <w:spacing w:val="55"/>
          <w:position w:val="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b/>
          <w:position w:val="1"/>
          <w:sz w:val="22"/>
          <w:szCs w:val="22"/>
        </w:rPr>
        <w:t>Na</w:t>
      </w:r>
      <w:r w:rsidRPr="00542FCB">
        <w:rPr>
          <w:rFonts w:asciiTheme="minorHAnsi" w:hAnsiTheme="minorHAnsi" w:cstheme="minorHAnsi"/>
          <w:b/>
          <w:spacing w:val="1"/>
          <w:position w:val="1"/>
          <w:sz w:val="22"/>
          <w:szCs w:val="22"/>
        </w:rPr>
        <w:t>p</w:t>
      </w:r>
      <w:r w:rsidRPr="00542FCB">
        <w:rPr>
          <w:rFonts w:asciiTheme="minorHAnsi" w:hAnsiTheme="minorHAnsi" w:cstheme="minorHAnsi"/>
          <w:b/>
          <w:spacing w:val="-1"/>
          <w:position w:val="1"/>
          <w:sz w:val="22"/>
          <w:szCs w:val="22"/>
        </w:rPr>
        <w:t>er</w:t>
      </w:r>
      <w:r w:rsidRPr="00542FCB">
        <w:rPr>
          <w:rFonts w:asciiTheme="minorHAnsi" w:hAnsiTheme="minorHAnsi" w:cstheme="minorHAnsi"/>
          <w:b/>
          <w:position w:val="1"/>
          <w:sz w:val="22"/>
          <w:szCs w:val="22"/>
        </w:rPr>
        <w:t>vill</w:t>
      </w:r>
      <w:r w:rsidRPr="00542FCB">
        <w:rPr>
          <w:rFonts w:asciiTheme="minorHAnsi" w:hAnsiTheme="minorHAnsi" w:cstheme="minorHAnsi"/>
          <w:b/>
          <w:spacing w:val="-1"/>
          <w:position w:val="1"/>
          <w:sz w:val="22"/>
          <w:szCs w:val="22"/>
        </w:rPr>
        <w:t>e</w:t>
      </w:r>
      <w:r w:rsidRPr="00542FCB">
        <w:rPr>
          <w:rFonts w:asciiTheme="minorHAnsi" w:hAnsiTheme="minorHAnsi" w:cstheme="minorHAnsi"/>
          <w:b/>
          <w:position w:val="1"/>
          <w:sz w:val="22"/>
          <w:szCs w:val="22"/>
        </w:rPr>
        <w:t>, IL</w:t>
      </w:r>
    </w:p>
    <w:p w14:paraId="4DE2B727" w14:textId="77777777" w:rsidR="002205AB" w:rsidRPr="00542FCB" w:rsidRDefault="00914572">
      <w:pPr>
        <w:spacing w:line="26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542FC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42FCB">
        <w:rPr>
          <w:rFonts w:asciiTheme="minorHAnsi" w:hAnsiTheme="minorHAnsi" w:cstheme="minorHAnsi"/>
          <w:sz w:val="22"/>
          <w:szCs w:val="22"/>
        </w:rPr>
        <w:t>up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542FCB">
        <w:rPr>
          <w:rFonts w:asciiTheme="minorHAnsi" w:hAnsiTheme="minorHAnsi" w:cstheme="minorHAnsi"/>
          <w:sz w:val="22"/>
          <w:szCs w:val="22"/>
        </w:rPr>
        <w:t>viso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sz w:val="22"/>
          <w:szCs w:val="22"/>
        </w:rPr>
        <w:t>: D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sz w:val="22"/>
          <w:szCs w:val="22"/>
        </w:rPr>
        <w:t xml:space="preserve">. 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sz w:val="22"/>
          <w:szCs w:val="22"/>
        </w:rPr>
        <w:t>i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 xml:space="preserve">n </w:t>
      </w:r>
      <w:r w:rsidRPr="00542FCB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42FCB">
        <w:rPr>
          <w:rFonts w:asciiTheme="minorHAnsi" w:hAnsiTheme="minorHAnsi" w:cstheme="minorHAnsi"/>
          <w:sz w:val="22"/>
          <w:szCs w:val="22"/>
        </w:rPr>
        <w:t>o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542FCB">
        <w:rPr>
          <w:rFonts w:asciiTheme="minorHAnsi" w:hAnsiTheme="minorHAnsi" w:cstheme="minorHAnsi"/>
          <w:sz w:val="22"/>
          <w:szCs w:val="22"/>
        </w:rPr>
        <w:t xml:space="preserve">n, 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42FCB">
        <w:rPr>
          <w:rFonts w:asciiTheme="minorHAnsi" w:hAnsiTheme="minorHAnsi" w:cstheme="minorHAnsi"/>
          <w:sz w:val="22"/>
          <w:szCs w:val="22"/>
        </w:rPr>
        <w:t>h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542FCB">
        <w:rPr>
          <w:rFonts w:asciiTheme="minorHAnsi" w:hAnsiTheme="minorHAnsi" w:cstheme="minorHAnsi"/>
          <w:sz w:val="22"/>
          <w:szCs w:val="22"/>
        </w:rPr>
        <w:t xml:space="preserve">m.D, 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42FCB">
        <w:rPr>
          <w:rFonts w:asciiTheme="minorHAnsi" w:hAnsiTheme="minorHAnsi" w:cstheme="minorHAnsi"/>
          <w:sz w:val="22"/>
          <w:szCs w:val="22"/>
        </w:rPr>
        <w:t>h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542FCB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42FCB">
        <w:rPr>
          <w:rFonts w:asciiTheme="minorHAnsi" w:hAnsiTheme="minorHAnsi" w:cstheme="minorHAnsi"/>
          <w:sz w:val="22"/>
          <w:szCs w:val="22"/>
        </w:rPr>
        <w:t>y</w:t>
      </w:r>
      <w:r w:rsidRPr="00542FC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z w:val="22"/>
          <w:szCs w:val="22"/>
        </w:rPr>
        <w:t>M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42FC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r</w:t>
      </w:r>
    </w:p>
    <w:p w14:paraId="0D993EC5" w14:textId="77777777" w:rsidR="002205AB" w:rsidRPr="00542FCB" w:rsidRDefault="00914572">
      <w:pPr>
        <w:tabs>
          <w:tab w:val="left" w:pos="480"/>
        </w:tabs>
        <w:spacing w:before="24" w:line="260" w:lineRule="exact"/>
        <w:ind w:left="480" w:right="1222" w:hanging="360"/>
        <w:rPr>
          <w:rFonts w:asciiTheme="minorHAnsi" w:hAnsiTheme="minorHAnsi" w:cstheme="minorHAnsi"/>
          <w:sz w:val="22"/>
          <w:szCs w:val="22"/>
        </w:rPr>
      </w:pPr>
      <w:r w:rsidRPr="00542FCB">
        <w:rPr>
          <w:rFonts w:asciiTheme="minorHAnsi" w:eastAsia="Verdana" w:hAnsiTheme="minorHAnsi" w:cstheme="minorHAnsi"/>
          <w:sz w:val="22"/>
          <w:szCs w:val="22"/>
        </w:rPr>
        <w:t>•</w:t>
      </w:r>
      <w:r w:rsidRPr="00542FCB">
        <w:rPr>
          <w:rFonts w:asciiTheme="minorHAnsi" w:eastAsia="Verdana" w:hAnsiTheme="minorHAnsi" w:cstheme="minorHAnsi"/>
          <w:sz w:val="22"/>
          <w:szCs w:val="22"/>
        </w:rPr>
        <w:tab/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ece</w:t>
      </w:r>
      <w:r w:rsidRPr="00542FCB">
        <w:rPr>
          <w:rFonts w:asciiTheme="minorHAnsi" w:hAnsiTheme="minorHAnsi" w:cstheme="minorHAnsi"/>
          <w:sz w:val="22"/>
          <w:szCs w:val="22"/>
        </w:rPr>
        <w:t>ive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z w:val="22"/>
          <w:szCs w:val="22"/>
        </w:rPr>
        <w:t>n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w p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542FCB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cr</w:t>
      </w:r>
      <w:r w:rsidRPr="00542FCB">
        <w:rPr>
          <w:rFonts w:asciiTheme="minorHAnsi" w:hAnsiTheme="minorHAnsi" w:cstheme="minorHAnsi"/>
          <w:sz w:val="22"/>
          <w:szCs w:val="22"/>
        </w:rPr>
        <w:t>iptions via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z w:val="22"/>
          <w:szCs w:val="22"/>
        </w:rPr>
        <w:t>phone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542FCB">
        <w:rPr>
          <w:rFonts w:asciiTheme="minorHAnsi" w:hAnsiTheme="minorHAnsi" w:cstheme="minorHAnsi"/>
          <w:sz w:val="22"/>
          <w:szCs w:val="22"/>
        </w:rPr>
        <w:t>nd int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542FCB">
        <w:rPr>
          <w:rFonts w:asciiTheme="minorHAnsi" w:hAnsiTheme="minorHAnsi" w:cstheme="minorHAnsi"/>
          <w:sz w:val="22"/>
          <w:szCs w:val="22"/>
        </w:rPr>
        <w:t>p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t</w:t>
      </w:r>
      <w:r w:rsidRPr="00542FCB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z w:val="22"/>
          <w:szCs w:val="22"/>
        </w:rPr>
        <w:t>p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542FCB">
        <w:rPr>
          <w:rFonts w:asciiTheme="minorHAnsi" w:hAnsiTheme="minorHAnsi" w:cstheme="minorHAnsi"/>
          <w:sz w:val="22"/>
          <w:szCs w:val="22"/>
        </w:rPr>
        <w:t>s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cr</w:t>
      </w:r>
      <w:r w:rsidRPr="00542FCB">
        <w:rPr>
          <w:rFonts w:asciiTheme="minorHAnsi" w:hAnsiTheme="minorHAnsi" w:cstheme="minorHAnsi"/>
          <w:sz w:val="22"/>
          <w:szCs w:val="22"/>
        </w:rPr>
        <w:t>iption o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sz w:val="22"/>
          <w:szCs w:val="22"/>
        </w:rPr>
        <w:t>d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sz w:val="22"/>
          <w:szCs w:val="22"/>
        </w:rPr>
        <w:t xml:space="preserve">s 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fr</w:t>
      </w:r>
      <w:r w:rsidRPr="00542FCB">
        <w:rPr>
          <w:rFonts w:asciiTheme="minorHAnsi" w:hAnsiTheme="minorHAnsi" w:cstheme="minorHAnsi"/>
          <w:sz w:val="22"/>
          <w:szCs w:val="22"/>
        </w:rPr>
        <w:t>om</w:t>
      </w:r>
      <w:r w:rsidRPr="00542FCB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z w:val="22"/>
          <w:szCs w:val="22"/>
        </w:rPr>
        <w:t>p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542FCB">
        <w:rPr>
          <w:rFonts w:asciiTheme="minorHAnsi" w:hAnsiTheme="minorHAnsi" w:cstheme="minorHAnsi"/>
          <w:sz w:val="22"/>
          <w:szCs w:val="22"/>
        </w:rPr>
        <w:t>s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cr</w:t>
      </w:r>
      <w:r w:rsidRPr="00542FCB">
        <w:rPr>
          <w:rFonts w:asciiTheme="minorHAnsi" w:hAnsiTheme="minorHAnsi" w:cstheme="minorHAnsi"/>
          <w:sz w:val="22"/>
          <w:szCs w:val="22"/>
        </w:rPr>
        <w:t>ib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sz w:val="22"/>
          <w:szCs w:val="22"/>
        </w:rPr>
        <w:t>s und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r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z w:val="22"/>
          <w:szCs w:val="22"/>
        </w:rPr>
        <w:t>t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42FCB">
        <w:rPr>
          <w:rFonts w:asciiTheme="minorHAnsi" w:hAnsiTheme="minorHAnsi" w:cstheme="minorHAnsi"/>
          <w:sz w:val="22"/>
          <w:szCs w:val="22"/>
        </w:rPr>
        <w:t>e sup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542FCB">
        <w:rPr>
          <w:rFonts w:asciiTheme="minorHAnsi" w:hAnsiTheme="minorHAnsi" w:cstheme="minorHAnsi"/>
          <w:sz w:val="22"/>
          <w:szCs w:val="22"/>
        </w:rPr>
        <w:t>vision of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z w:val="22"/>
          <w:szCs w:val="22"/>
        </w:rPr>
        <w:t>the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z w:val="22"/>
          <w:szCs w:val="22"/>
        </w:rPr>
        <w:t>ph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542FCB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42FCB">
        <w:rPr>
          <w:rFonts w:asciiTheme="minorHAnsi" w:hAnsiTheme="minorHAnsi" w:cstheme="minorHAnsi"/>
          <w:sz w:val="22"/>
          <w:szCs w:val="22"/>
        </w:rPr>
        <w:t>ist.</w:t>
      </w:r>
    </w:p>
    <w:p w14:paraId="4B09B8BF" w14:textId="77777777" w:rsidR="002205AB" w:rsidRPr="00542FCB" w:rsidRDefault="00914572">
      <w:pPr>
        <w:spacing w:line="28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542FCB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542FCB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ce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ss insu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ra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542FCB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c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ims</w:t>
      </w:r>
      <w:r w:rsidRPr="00542FCB">
        <w:rPr>
          <w:rFonts w:asciiTheme="minorHAnsi" w:hAnsiTheme="minorHAnsi" w:cstheme="minorHAnsi"/>
          <w:spacing w:val="3"/>
          <w:position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 xml:space="preserve">nd 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re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solve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issu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es</w:t>
      </w:r>
    </w:p>
    <w:p w14:paraId="4F016588" w14:textId="77777777" w:rsidR="002205AB" w:rsidRPr="00542FCB" w:rsidRDefault="00914572">
      <w:pPr>
        <w:spacing w:line="28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542FCB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542FCB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Disp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nse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m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di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ca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 xml:space="preserve">tions 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d p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ovide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c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ustom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542FCB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vi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e</w:t>
      </w:r>
    </w:p>
    <w:p w14:paraId="03A0ECB3" w14:textId="77777777" w:rsidR="002205AB" w:rsidRPr="00542FCB" w:rsidRDefault="00914572">
      <w:pPr>
        <w:tabs>
          <w:tab w:val="left" w:pos="480"/>
        </w:tabs>
        <w:spacing w:before="21" w:line="260" w:lineRule="exact"/>
        <w:ind w:left="480" w:right="1055" w:hanging="360"/>
        <w:rPr>
          <w:rFonts w:asciiTheme="minorHAnsi" w:hAnsiTheme="minorHAnsi" w:cstheme="minorHAnsi"/>
          <w:sz w:val="22"/>
          <w:szCs w:val="22"/>
        </w:rPr>
      </w:pPr>
      <w:r w:rsidRPr="00542FCB">
        <w:rPr>
          <w:rFonts w:asciiTheme="minorHAnsi" w:eastAsia="Verdana" w:hAnsiTheme="minorHAnsi" w:cstheme="minorHAnsi"/>
          <w:sz w:val="22"/>
          <w:szCs w:val="22"/>
        </w:rPr>
        <w:t>•</w:t>
      </w:r>
      <w:r w:rsidRPr="00542FCB">
        <w:rPr>
          <w:rFonts w:asciiTheme="minorHAnsi" w:eastAsia="Verdana" w:hAnsiTheme="minorHAnsi" w:cstheme="minorHAnsi"/>
          <w:sz w:val="22"/>
          <w:szCs w:val="22"/>
        </w:rPr>
        <w:tab/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42FCB">
        <w:rPr>
          <w:rFonts w:asciiTheme="minorHAnsi" w:hAnsiTheme="minorHAnsi" w:cstheme="minorHAnsi"/>
          <w:sz w:val="22"/>
          <w:szCs w:val="22"/>
        </w:rPr>
        <w:t>ouns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l p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ti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nts on p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sz w:val="22"/>
          <w:szCs w:val="22"/>
        </w:rPr>
        <w:t>op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r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z w:val="22"/>
          <w:szCs w:val="22"/>
        </w:rPr>
        <w:t>p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542FCB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cr</w:t>
      </w:r>
      <w:r w:rsidRPr="00542FCB">
        <w:rPr>
          <w:rFonts w:asciiTheme="minorHAnsi" w:hAnsiTheme="minorHAnsi" w:cstheme="minorHAnsi"/>
          <w:sz w:val="22"/>
          <w:szCs w:val="22"/>
        </w:rPr>
        <w:t xml:space="preserve">iption 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nd ov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r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42FCB">
        <w:rPr>
          <w:rFonts w:asciiTheme="minorHAnsi" w:hAnsiTheme="minorHAnsi" w:cstheme="minorHAnsi"/>
          <w:sz w:val="22"/>
          <w:szCs w:val="22"/>
        </w:rPr>
        <w:t>he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542FCB">
        <w:rPr>
          <w:rFonts w:asciiTheme="minorHAnsi" w:hAnsiTheme="minorHAnsi" w:cstheme="minorHAnsi"/>
          <w:sz w:val="22"/>
          <w:szCs w:val="22"/>
        </w:rPr>
        <w:t>ount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r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z w:val="22"/>
          <w:szCs w:val="22"/>
        </w:rPr>
        <w:t>m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d</w:t>
      </w:r>
      <w:r w:rsidRPr="00542FCB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42FCB">
        <w:rPr>
          <w:rFonts w:asciiTheme="minorHAnsi" w:hAnsiTheme="minorHAnsi" w:cstheme="minorHAnsi"/>
          <w:sz w:val="22"/>
          <w:szCs w:val="22"/>
        </w:rPr>
        <w:t>tion u</w:t>
      </w:r>
      <w:r w:rsidRPr="00542FCB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542FCB">
        <w:rPr>
          <w:rFonts w:asciiTheme="minorHAnsi" w:hAnsiTheme="minorHAnsi" w:cstheme="minorHAnsi"/>
          <w:sz w:val="22"/>
          <w:szCs w:val="22"/>
        </w:rPr>
        <w:t>e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z w:val="22"/>
          <w:szCs w:val="22"/>
        </w:rPr>
        <w:t>with the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z w:val="22"/>
          <w:szCs w:val="22"/>
        </w:rPr>
        <w:t>ph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542FCB">
        <w:rPr>
          <w:rFonts w:asciiTheme="minorHAnsi" w:hAnsiTheme="minorHAnsi" w:cstheme="minorHAnsi"/>
          <w:sz w:val="22"/>
          <w:szCs w:val="22"/>
        </w:rPr>
        <w:t>m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sz w:val="22"/>
          <w:szCs w:val="22"/>
        </w:rPr>
        <w:t>ist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’</w:t>
      </w:r>
      <w:r w:rsidRPr="00542FCB">
        <w:rPr>
          <w:rFonts w:asciiTheme="minorHAnsi" w:hAnsiTheme="minorHAnsi" w:cstheme="minorHAnsi"/>
          <w:sz w:val="22"/>
          <w:szCs w:val="22"/>
        </w:rPr>
        <w:t>s sup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542FCB">
        <w:rPr>
          <w:rFonts w:asciiTheme="minorHAnsi" w:hAnsiTheme="minorHAnsi" w:cstheme="minorHAnsi"/>
          <w:sz w:val="22"/>
          <w:szCs w:val="22"/>
        </w:rPr>
        <w:t>vision</w:t>
      </w:r>
    </w:p>
    <w:p w14:paraId="4FA53DC8" w14:textId="77777777" w:rsidR="002205AB" w:rsidRPr="00542FCB" w:rsidRDefault="002205AB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114008B0" w14:textId="77777777" w:rsidR="002205AB" w:rsidRPr="00542FCB" w:rsidRDefault="00914572">
      <w:pPr>
        <w:ind w:left="120"/>
        <w:rPr>
          <w:rFonts w:asciiTheme="minorHAnsi" w:hAnsiTheme="minorHAnsi" w:cstheme="minorHAnsi"/>
          <w:sz w:val="22"/>
          <w:szCs w:val="22"/>
        </w:rPr>
      </w:pPr>
      <w:r w:rsidRPr="00542FCB">
        <w:rPr>
          <w:rFonts w:asciiTheme="minorHAnsi" w:hAnsiTheme="minorHAnsi" w:cstheme="minorHAnsi"/>
          <w:b/>
          <w:sz w:val="22"/>
          <w:szCs w:val="22"/>
        </w:rPr>
        <w:t>Cli</w:t>
      </w:r>
      <w:r w:rsidRPr="00542FCB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542FCB">
        <w:rPr>
          <w:rFonts w:asciiTheme="minorHAnsi" w:hAnsiTheme="minorHAnsi" w:cstheme="minorHAnsi"/>
          <w:b/>
          <w:sz w:val="22"/>
          <w:szCs w:val="22"/>
        </w:rPr>
        <w:t>i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b/>
          <w:sz w:val="22"/>
          <w:szCs w:val="22"/>
        </w:rPr>
        <w:t xml:space="preserve">al </w:t>
      </w:r>
      <w:r w:rsidRPr="00542FCB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542FCB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542FCB">
        <w:rPr>
          <w:rFonts w:asciiTheme="minorHAnsi" w:hAnsiTheme="minorHAnsi" w:cstheme="minorHAnsi"/>
          <w:b/>
          <w:sz w:val="22"/>
          <w:szCs w:val="22"/>
        </w:rPr>
        <w:t>a</w:t>
      </w:r>
      <w:r w:rsidRPr="00542FCB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542FCB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542FCB">
        <w:rPr>
          <w:rFonts w:asciiTheme="minorHAnsi" w:hAnsiTheme="minorHAnsi" w:cstheme="minorHAnsi"/>
          <w:b/>
          <w:sz w:val="22"/>
          <w:szCs w:val="22"/>
        </w:rPr>
        <w:t>a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b/>
          <w:sz w:val="22"/>
          <w:szCs w:val="22"/>
        </w:rPr>
        <w:t>ology</w:t>
      </w:r>
      <w:r w:rsidRPr="00542FCB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b/>
          <w:spacing w:val="1"/>
          <w:sz w:val="22"/>
          <w:szCs w:val="22"/>
        </w:rPr>
        <w:t>Su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542FCB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542FCB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542FCB">
        <w:rPr>
          <w:rFonts w:asciiTheme="minorHAnsi" w:hAnsiTheme="minorHAnsi" w:cstheme="minorHAnsi"/>
          <w:b/>
          <w:sz w:val="22"/>
          <w:szCs w:val="22"/>
        </w:rPr>
        <w:t>r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b/>
          <w:sz w:val="22"/>
          <w:szCs w:val="22"/>
        </w:rPr>
        <w:t>I</w:t>
      </w:r>
      <w:r w:rsidRPr="00542FCB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ter</w:t>
      </w:r>
      <w:r w:rsidRPr="00542FCB">
        <w:rPr>
          <w:rFonts w:asciiTheme="minorHAnsi" w:hAnsiTheme="minorHAnsi" w:cstheme="minorHAnsi"/>
          <w:b/>
          <w:sz w:val="22"/>
          <w:szCs w:val="22"/>
        </w:rPr>
        <w:t xml:space="preserve">n                                                                                        </w:t>
      </w:r>
      <w:r w:rsidRPr="00542FCB">
        <w:rPr>
          <w:rFonts w:asciiTheme="minorHAnsi" w:hAnsiTheme="minorHAnsi" w:cstheme="minorHAnsi"/>
          <w:b/>
          <w:spacing w:val="30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b/>
          <w:spacing w:val="1"/>
          <w:sz w:val="22"/>
          <w:szCs w:val="22"/>
        </w:rPr>
        <w:t>Su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542FCB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542FCB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542FCB">
        <w:rPr>
          <w:rFonts w:asciiTheme="minorHAnsi" w:hAnsiTheme="minorHAnsi" w:cstheme="minorHAnsi"/>
          <w:b/>
          <w:sz w:val="22"/>
          <w:szCs w:val="22"/>
        </w:rPr>
        <w:t>r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b/>
          <w:sz w:val="22"/>
          <w:szCs w:val="22"/>
        </w:rPr>
        <w:t>2012</w:t>
      </w:r>
    </w:p>
    <w:p w14:paraId="6099F20C" w14:textId="77777777" w:rsidR="002205AB" w:rsidRPr="00542FCB" w:rsidRDefault="00914572">
      <w:pPr>
        <w:ind w:left="120"/>
        <w:rPr>
          <w:rFonts w:asciiTheme="minorHAnsi" w:hAnsiTheme="minorHAnsi" w:cstheme="minorHAnsi"/>
          <w:sz w:val="22"/>
          <w:szCs w:val="22"/>
        </w:rPr>
      </w:pPr>
      <w:r w:rsidRPr="00542FCB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542FCB">
        <w:rPr>
          <w:rFonts w:asciiTheme="minorHAnsi" w:hAnsiTheme="minorHAnsi" w:cstheme="minorHAnsi"/>
          <w:b/>
          <w:sz w:val="22"/>
          <w:szCs w:val="22"/>
        </w:rPr>
        <w:t>a</w:t>
      </w:r>
      <w:r w:rsidRPr="00542FCB">
        <w:rPr>
          <w:rFonts w:asciiTheme="minorHAnsi" w:hAnsiTheme="minorHAnsi" w:cstheme="minorHAnsi"/>
          <w:b/>
          <w:spacing w:val="1"/>
          <w:sz w:val="22"/>
          <w:szCs w:val="22"/>
        </w:rPr>
        <w:t>k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542FCB">
        <w:rPr>
          <w:rFonts w:asciiTheme="minorHAnsi" w:hAnsiTheme="minorHAnsi" w:cstheme="minorHAnsi"/>
          <w:b/>
          <w:sz w:val="22"/>
          <w:szCs w:val="22"/>
        </w:rPr>
        <w:t xml:space="preserve">a </w:t>
      </w:r>
      <w:r w:rsidRPr="00542FCB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542FCB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542FCB">
        <w:rPr>
          <w:rFonts w:asciiTheme="minorHAnsi" w:hAnsiTheme="minorHAnsi" w:cstheme="minorHAnsi"/>
          <w:b/>
          <w:sz w:val="22"/>
          <w:szCs w:val="22"/>
        </w:rPr>
        <w:t>a</w:t>
      </w:r>
      <w:r w:rsidRPr="00542FCB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542FCB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542FCB">
        <w:rPr>
          <w:rFonts w:asciiTheme="minorHAnsi" w:hAnsiTheme="minorHAnsi" w:cstheme="minorHAnsi"/>
          <w:b/>
          <w:sz w:val="22"/>
          <w:szCs w:val="22"/>
        </w:rPr>
        <w:t>a</w:t>
      </w:r>
      <w:r w:rsidRPr="00542FCB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542FCB">
        <w:rPr>
          <w:rFonts w:asciiTheme="minorHAnsi" w:hAnsiTheme="minorHAnsi" w:cstheme="minorHAnsi"/>
          <w:b/>
          <w:sz w:val="22"/>
          <w:szCs w:val="22"/>
        </w:rPr>
        <w:t>i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b/>
          <w:sz w:val="22"/>
          <w:szCs w:val="22"/>
        </w:rPr>
        <w:t>als</w:t>
      </w:r>
      <w:r w:rsidRPr="00542FCB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</w:t>
      </w:r>
      <w:r w:rsidRPr="00542FCB">
        <w:rPr>
          <w:rFonts w:asciiTheme="minorHAnsi" w:hAnsiTheme="minorHAnsi" w:cstheme="minorHAnsi"/>
          <w:b/>
          <w:spacing w:val="4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b/>
          <w:sz w:val="22"/>
          <w:szCs w:val="22"/>
        </w:rPr>
        <w:t>D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eer</w:t>
      </w:r>
      <w:r w:rsidRPr="00542FCB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542FCB">
        <w:rPr>
          <w:rFonts w:asciiTheme="minorHAnsi" w:hAnsiTheme="minorHAnsi" w:cstheme="minorHAnsi"/>
          <w:b/>
          <w:sz w:val="22"/>
          <w:szCs w:val="22"/>
        </w:rPr>
        <w:t>i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b/>
          <w:sz w:val="22"/>
          <w:szCs w:val="22"/>
        </w:rPr>
        <w:t>l</w:t>
      </w:r>
      <w:r w:rsidRPr="00542FCB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542FCB">
        <w:rPr>
          <w:rFonts w:asciiTheme="minorHAnsi" w:hAnsiTheme="minorHAnsi" w:cstheme="minorHAnsi"/>
          <w:b/>
          <w:sz w:val="22"/>
          <w:szCs w:val="22"/>
        </w:rPr>
        <w:t>, IL</w:t>
      </w:r>
    </w:p>
    <w:p w14:paraId="0CE79359" w14:textId="77777777" w:rsidR="002205AB" w:rsidRPr="00542FCB" w:rsidRDefault="00914572">
      <w:pPr>
        <w:spacing w:line="26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542FC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42FCB">
        <w:rPr>
          <w:rFonts w:asciiTheme="minorHAnsi" w:hAnsiTheme="minorHAnsi" w:cstheme="minorHAnsi"/>
          <w:sz w:val="22"/>
          <w:szCs w:val="22"/>
        </w:rPr>
        <w:t>up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542FCB">
        <w:rPr>
          <w:rFonts w:asciiTheme="minorHAnsi" w:hAnsiTheme="minorHAnsi" w:cstheme="minorHAnsi"/>
          <w:sz w:val="22"/>
          <w:szCs w:val="22"/>
        </w:rPr>
        <w:t>viso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sz w:val="22"/>
          <w:szCs w:val="22"/>
        </w:rPr>
        <w:t>: D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sz w:val="22"/>
          <w:szCs w:val="22"/>
        </w:rPr>
        <w:t xml:space="preserve">. 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CB">
        <w:rPr>
          <w:rFonts w:asciiTheme="minorHAnsi" w:hAnsiTheme="minorHAnsi" w:cstheme="minorHAnsi"/>
          <w:sz w:val="22"/>
          <w:szCs w:val="22"/>
        </w:rPr>
        <w:t>on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ld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z w:val="22"/>
          <w:szCs w:val="22"/>
        </w:rPr>
        <w:t>L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542FCB">
        <w:rPr>
          <w:rFonts w:asciiTheme="minorHAnsi" w:hAnsiTheme="minorHAnsi" w:cstheme="minorHAnsi"/>
          <w:sz w:val="22"/>
          <w:szCs w:val="22"/>
        </w:rPr>
        <w:t xml:space="preserve">, 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42FCB">
        <w:rPr>
          <w:rFonts w:asciiTheme="minorHAnsi" w:hAnsiTheme="minorHAnsi" w:cstheme="minorHAnsi"/>
          <w:sz w:val="22"/>
          <w:szCs w:val="22"/>
        </w:rPr>
        <w:t>hD, Asso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sz w:val="22"/>
          <w:szCs w:val="22"/>
        </w:rPr>
        <w:t>i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te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z w:val="22"/>
          <w:szCs w:val="22"/>
        </w:rPr>
        <w:t>Di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ec</w:t>
      </w:r>
      <w:r w:rsidRPr="00542FCB">
        <w:rPr>
          <w:rFonts w:asciiTheme="minorHAnsi" w:hAnsiTheme="minorHAnsi" w:cstheme="minorHAnsi"/>
          <w:sz w:val="22"/>
          <w:szCs w:val="22"/>
        </w:rPr>
        <w:t>tor</w:t>
      </w:r>
    </w:p>
    <w:p w14:paraId="2B0C80C5" w14:textId="77777777" w:rsidR="002205AB" w:rsidRPr="00542FCB" w:rsidRDefault="00914572">
      <w:pPr>
        <w:tabs>
          <w:tab w:val="left" w:pos="480"/>
        </w:tabs>
        <w:spacing w:before="24" w:line="260" w:lineRule="exact"/>
        <w:ind w:left="480" w:right="409" w:hanging="360"/>
        <w:rPr>
          <w:rFonts w:asciiTheme="minorHAnsi" w:hAnsiTheme="minorHAnsi" w:cstheme="minorHAnsi"/>
          <w:sz w:val="22"/>
          <w:szCs w:val="22"/>
        </w:rPr>
      </w:pPr>
      <w:r w:rsidRPr="00542FCB">
        <w:rPr>
          <w:rFonts w:asciiTheme="minorHAnsi" w:eastAsia="Verdana" w:hAnsiTheme="minorHAnsi" w:cstheme="minorHAnsi"/>
          <w:sz w:val="22"/>
          <w:szCs w:val="22"/>
        </w:rPr>
        <w:t>•</w:t>
      </w:r>
      <w:r w:rsidRPr="00542FCB">
        <w:rPr>
          <w:rFonts w:asciiTheme="minorHAnsi" w:eastAsia="Verdana" w:hAnsiTheme="minorHAnsi" w:cstheme="minorHAnsi"/>
          <w:sz w:val="22"/>
          <w:szCs w:val="22"/>
        </w:rPr>
        <w:tab/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542FCB">
        <w:rPr>
          <w:rFonts w:asciiTheme="minorHAnsi" w:hAnsiTheme="minorHAnsi" w:cstheme="minorHAnsi"/>
          <w:sz w:val="22"/>
          <w:szCs w:val="22"/>
        </w:rPr>
        <w:t>ti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sz w:val="22"/>
          <w:szCs w:val="22"/>
        </w:rPr>
        <w:t>ip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t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d on p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sz w:val="22"/>
          <w:szCs w:val="22"/>
        </w:rPr>
        <w:t>oj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sz w:val="22"/>
          <w:szCs w:val="22"/>
        </w:rPr>
        <w:t>t t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542FCB">
        <w:rPr>
          <w:rFonts w:asciiTheme="minorHAnsi" w:hAnsiTheme="minorHAnsi" w:cstheme="minorHAnsi"/>
          <w:sz w:val="22"/>
          <w:szCs w:val="22"/>
        </w:rPr>
        <w:t>ms to p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sz w:val="22"/>
          <w:szCs w:val="22"/>
        </w:rPr>
        <w:t>ovide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42FCB">
        <w:rPr>
          <w:rFonts w:asciiTheme="minorHAnsi" w:hAnsiTheme="minorHAnsi" w:cstheme="minorHAnsi"/>
          <w:sz w:val="22"/>
          <w:szCs w:val="22"/>
        </w:rPr>
        <w:t>ui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n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sz w:val="22"/>
          <w:szCs w:val="22"/>
        </w:rPr>
        <w:t>e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z w:val="22"/>
          <w:szCs w:val="22"/>
        </w:rPr>
        <w:t>in the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z w:val="22"/>
          <w:szCs w:val="22"/>
        </w:rPr>
        <w:t>pl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nnin</w:t>
      </w:r>
      <w:r w:rsidRPr="00542FC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42FCB">
        <w:rPr>
          <w:rFonts w:asciiTheme="minorHAnsi" w:hAnsiTheme="minorHAnsi" w:cstheme="minorHAnsi"/>
          <w:sz w:val="22"/>
          <w:szCs w:val="22"/>
        </w:rPr>
        <w:t>, m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42FC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m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 xml:space="preserve">nt, 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 xml:space="preserve">nd 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542FCB">
        <w:rPr>
          <w:rFonts w:asciiTheme="minorHAnsi" w:hAnsiTheme="minorHAnsi" w:cstheme="minorHAnsi"/>
          <w:sz w:val="22"/>
          <w:szCs w:val="22"/>
        </w:rPr>
        <w:t>ution of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542FCB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542FCB">
        <w:rPr>
          <w:rFonts w:asciiTheme="minorHAnsi" w:hAnsiTheme="minorHAnsi" w:cstheme="minorHAnsi"/>
          <w:sz w:val="22"/>
          <w:szCs w:val="22"/>
        </w:rPr>
        <w:t>ini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42FCB">
        <w:rPr>
          <w:rFonts w:asciiTheme="minorHAnsi" w:hAnsiTheme="minorHAnsi" w:cstheme="minorHAnsi"/>
          <w:sz w:val="22"/>
          <w:szCs w:val="22"/>
        </w:rPr>
        <w:t>l ph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542FCB">
        <w:rPr>
          <w:rFonts w:asciiTheme="minorHAnsi" w:hAnsiTheme="minorHAnsi" w:cstheme="minorHAnsi"/>
          <w:sz w:val="22"/>
          <w:szCs w:val="22"/>
        </w:rPr>
        <w:t>m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42FCB">
        <w:rPr>
          <w:rFonts w:asciiTheme="minorHAnsi" w:hAnsiTheme="minorHAnsi" w:cstheme="minorHAnsi"/>
          <w:sz w:val="22"/>
          <w:szCs w:val="22"/>
        </w:rPr>
        <w:t>ol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542FCB">
        <w:rPr>
          <w:rFonts w:asciiTheme="minorHAnsi" w:hAnsiTheme="minorHAnsi" w:cstheme="minorHAnsi"/>
          <w:sz w:val="22"/>
          <w:szCs w:val="22"/>
        </w:rPr>
        <w:t>y</w:t>
      </w:r>
      <w:r w:rsidRPr="00542F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z w:val="22"/>
          <w:szCs w:val="22"/>
        </w:rPr>
        <w:t>studi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 xml:space="preserve">s 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42FCB">
        <w:rPr>
          <w:rFonts w:asciiTheme="minorHAnsi" w:hAnsiTheme="minorHAnsi" w:cstheme="minorHAnsi"/>
          <w:sz w:val="22"/>
          <w:szCs w:val="22"/>
        </w:rPr>
        <w:t>or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sz w:val="22"/>
          <w:szCs w:val="22"/>
        </w:rPr>
        <w:t>lini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42FCB">
        <w:rPr>
          <w:rFonts w:asciiTheme="minorHAnsi" w:hAnsiTheme="minorHAnsi" w:cstheme="minorHAnsi"/>
          <w:sz w:val="22"/>
          <w:szCs w:val="22"/>
        </w:rPr>
        <w:t>l t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sz w:val="22"/>
          <w:szCs w:val="22"/>
        </w:rPr>
        <w:t>i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ls</w:t>
      </w:r>
    </w:p>
    <w:p w14:paraId="19B4CB54" w14:textId="77777777" w:rsidR="002205AB" w:rsidRPr="00542FCB" w:rsidRDefault="00914572">
      <w:pPr>
        <w:spacing w:line="28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542FCB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542FCB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oll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bo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ra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d with ph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ar</w:t>
      </w:r>
      <w:r w:rsidRPr="00542FCB">
        <w:rPr>
          <w:rFonts w:asciiTheme="minorHAnsi" w:hAnsiTheme="minorHAnsi" w:cstheme="minorHAnsi"/>
          <w:spacing w:val="3"/>
          <w:position w:val="-1"/>
          <w:sz w:val="22"/>
          <w:szCs w:val="22"/>
        </w:rPr>
        <w:t>m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ac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om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s,</w:t>
      </w:r>
      <w:r w:rsidRPr="00542FCB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pacing w:val="5"/>
          <w:position w:val="-1"/>
          <w:sz w:val="22"/>
          <w:szCs w:val="22"/>
        </w:rPr>
        <w:t>l</w:t>
      </w:r>
      <w:r w:rsidRPr="00542FCB">
        <w:rPr>
          <w:rFonts w:asciiTheme="minorHAnsi" w:hAnsiTheme="minorHAnsi" w:cstheme="minorHAnsi"/>
          <w:spacing w:val="-7"/>
          <w:position w:val="-1"/>
          <w:sz w:val="22"/>
          <w:szCs w:val="22"/>
        </w:rPr>
        <w:t>y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542FCB">
        <w:rPr>
          <w:rFonts w:asciiTheme="minorHAnsi" w:hAnsiTheme="minorHAnsi" w:cstheme="minorHAnsi"/>
          <w:spacing w:val="3"/>
          <w:position w:val="-1"/>
          <w:sz w:val="22"/>
          <w:szCs w:val="22"/>
        </w:rPr>
        <w:t>i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ca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l s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spacing w:val="3"/>
          <w:position w:val="-1"/>
          <w:sz w:val="22"/>
          <w:szCs w:val="22"/>
        </w:rPr>
        <w:t>i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ce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542FCB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lini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ca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l s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542FCB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, n</w:t>
      </w:r>
      <w:r w:rsidRPr="00542FCB">
        <w:rPr>
          <w:rFonts w:asciiTheme="minorHAnsi" w:hAnsiTheme="minorHAnsi" w:cstheme="minorHAnsi"/>
          <w:spacing w:val="2"/>
          <w:position w:val="-1"/>
          <w:sz w:val="22"/>
          <w:szCs w:val="22"/>
        </w:rPr>
        <w:t>o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-c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lini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ca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l s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542FCB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a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 xml:space="preserve">nd </w:t>
      </w:r>
      <w:r w:rsidRPr="00542FCB">
        <w:rPr>
          <w:rFonts w:asciiTheme="minorHAnsi" w:hAnsiTheme="minorHAnsi" w:cstheme="minorHAnsi"/>
          <w:spacing w:val="3"/>
          <w:position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MC</w:t>
      </w:r>
    </w:p>
    <w:p w14:paraId="47E90D1D" w14:textId="77777777" w:rsidR="002205AB" w:rsidRPr="00542FCB" w:rsidRDefault="00914572">
      <w:pPr>
        <w:ind w:left="442" w:right="5745"/>
        <w:jc w:val="center"/>
        <w:rPr>
          <w:rFonts w:asciiTheme="minorHAnsi" w:hAnsiTheme="minorHAnsi" w:cstheme="minorHAnsi"/>
          <w:sz w:val="22"/>
          <w:szCs w:val="22"/>
        </w:rPr>
      </w:pPr>
      <w:r w:rsidRPr="00542FCB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42FCB">
        <w:rPr>
          <w:rFonts w:asciiTheme="minorHAnsi" w:hAnsiTheme="minorHAnsi" w:cstheme="minorHAnsi"/>
          <w:sz w:val="22"/>
          <w:szCs w:val="22"/>
        </w:rPr>
        <w:t>un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sz w:val="22"/>
          <w:szCs w:val="22"/>
        </w:rPr>
        <w:t>tions on ph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542FCB">
        <w:rPr>
          <w:rFonts w:asciiTheme="minorHAnsi" w:hAnsiTheme="minorHAnsi" w:cstheme="minorHAnsi"/>
          <w:sz w:val="22"/>
          <w:szCs w:val="22"/>
        </w:rPr>
        <w:t>m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42FCB">
        <w:rPr>
          <w:rFonts w:asciiTheme="minorHAnsi" w:hAnsiTheme="minorHAnsi" w:cstheme="minorHAnsi"/>
          <w:sz w:val="22"/>
          <w:szCs w:val="22"/>
        </w:rPr>
        <w:t>ok</w:t>
      </w:r>
      <w:r w:rsidRPr="00542FCB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42FCB">
        <w:rPr>
          <w:rFonts w:asciiTheme="minorHAnsi" w:hAnsiTheme="minorHAnsi" w:cstheme="minorHAnsi"/>
          <w:sz w:val="22"/>
          <w:szCs w:val="22"/>
        </w:rPr>
        <w:t>n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tic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 xml:space="preserve"> re</w:t>
      </w:r>
      <w:r w:rsidRPr="00542FCB">
        <w:rPr>
          <w:rFonts w:asciiTheme="minorHAnsi" w:hAnsiTheme="minorHAnsi" w:cstheme="minorHAnsi"/>
          <w:sz w:val="22"/>
          <w:szCs w:val="22"/>
        </w:rPr>
        <w:t>l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t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d in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sz w:val="22"/>
          <w:szCs w:val="22"/>
        </w:rPr>
        <w:t>m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tion</w:t>
      </w:r>
    </w:p>
    <w:p w14:paraId="52A8E2D5" w14:textId="77777777" w:rsidR="002205AB" w:rsidRPr="00542FCB" w:rsidRDefault="00914572">
      <w:pPr>
        <w:spacing w:before="2"/>
        <w:ind w:left="120"/>
        <w:rPr>
          <w:rFonts w:asciiTheme="minorHAnsi" w:hAnsiTheme="minorHAnsi" w:cstheme="minorHAnsi"/>
          <w:sz w:val="22"/>
          <w:szCs w:val="22"/>
        </w:rPr>
      </w:pPr>
      <w:r w:rsidRPr="00542FCB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542FCB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z w:val="22"/>
          <w:szCs w:val="22"/>
        </w:rPr>
        <w:t>V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542FCB">
        <w:rPr>
          <w:rFonts w:asciiTheme="minorHAnsi" w:hAnsiTheme="minorHAnsi" w:cstheme="minorHAnsi"/>
          <w:sz w:val="22"/>
          <w:szCs w:val="22"/>
        </w:rPr>
        <w:t>i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42FCB">
        <w:rPr>
          <w:rFonts w:asciiTheme="minorHAnsi" w:hAnsiTheme="minorHAnsi" w:cstheme="minorHAnsi"/>
          <w:sz w:val="22"/>
          <w:szCs w:val="22"/>
        </w:rPr>
        <w:t>i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d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sz w:val="22"/>
          <w:szCs w:val="22"/>
        </w:rPr>
        <w:t>lini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42FCB">
        <w:rPr>
          <w:rFonts w:asciiTheme="minorHAnsi" w:hAnsiTheme="minorHAnsi" w:cstheme="minorHAnsi"/>
          <w:sz w:val="22"/>
          <w:szCs w:val="22"/>
        </w:rPr>
        <w:t>l ph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542FCB">
        <w:rPr>
          <w:rFonts w:asciiTheme="minorHAnsi" w:hAnsiTheme="minorHAnsi" w:cstheme="minorHAnsi"/>
          <w:sz w:val="22"/>
          <w:szCs w:val="22"/>
        </w:rPr>
        <w:t>m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42FCB">
        <w:rPr>
          <w:rFonts w:asciiTheme="minorHAnsi" w:hAnsiTheme="minorHAnsi" w:cstheme="minorHAnsi"/>
          <w:sz w:val="22"/>
          <w:szCs w:val="22"/>
        </w:rPr>
        <w:t>olo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542FCB">
        <w:rPr>
          <w:rFonts w:asciiTheme="minorHAnsi" w:hAnsiTheme="minorHAnsi" w:cstheme="minorHAnsi"/>
          <w:sz w:val="22"/>
          <w:szCs w:val="22"/>
        </w:rPr>
        <w:t>y</w:t>
      </w:r>
      <w:r w:rsidRPr="00542F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z w:val="22"/>
          <w:szCs w:val="22"/>
        </w:rPr>
        <w:t>d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ta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42FCB">
        <w:rPr>
          <w:rFonts w:asciiTheme="minorHAnsi" w:hAnsiTheme="minorHAnsi" w:cstheme="minorHAnsi"/>
          <w:sz w:val="22"/>
          <w:szCs w:val="22"/>
        </w:rPr>
        <w:t>or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cc</w:t>
      </w:r>
      <w:r w:rsidRPr="00542FCB">
        <w:rPr>
          <w:rFonts w:asciiTheme="minorHAnsi" w:hAnsiTheme="minorHAnsi" w:cstheme="minorHAnsi"/>
          <w:sz w:val="22"/>
          <w:szCs w:val="22"/>
        </w:rPr>
        <w:t>u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542FCB">
        <w:rPr>
          <w:rFonts w:asciiTheme="minorHAnsi" w:hAnsiTheme="minorHAnsi" w:cstheme="minorHAnsi"/>
          <w:sz w:val="22"/>
          <w:szCs w:val="22"/>
        </w:rPr>
        <w:t>y</w:t>
      </w:r>
      <w:r w:rsidRPr="00542F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42FCB">
        <w:rPr>
          <w:rFonts w:asciiTheme="minorHAnsi" w:hAnsiTheme="minorHAnsi" w:cstheme="minorHAnsi"/>
          <w:sz w:val="22"/>
          <w:szCs w:val="22"/>
        </w:rPr>
        <w:t>n d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raf</w:t>
      </w:r>
      <w:r w:rsidRPr="00542FCB">
        <w:rPr>
          <w:rFonts w:asciiTheme="minorHAnsi" w:hAnsiTheme="minorHAnsi" w:cstheme="minorHAnsi"/>
          <w:sz w:val="22"/>
          <w:szCs w:val="22"/>
        </w:rPr>
        <w:t xml:space="preserve">t 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ppli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tion p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sz w:val="22"/>
          <w:szCs w:val="22"/>
        </w:rPr>
        <w:t>ior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z w:val="22"/>
          <w:szCs w:val="22"/>
        </w:rPr>
        <w:t xml:space="preserve">to 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42FC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42FCB">
        <w:rPr>
          <w:rFonts w:asciiTheme="minorHAnsi" w:hAnsiTheme="minorHAnsi" w:cstheme="minorHAnsi"/>
          <w:sz w:val="22"/>
          <w:szCs w:val="22"/>
        </w:rPr>
        <w:t>ul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to</w:t>
      </w:r>
      <w:r w:rsidRPr="00542FCB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42FCB">
        <w:rPr>
          <w:rFonts w:asciiTheme="minorHAnsi" w:hAnsiTheme="minorHAnsi" w:cstheme="minorHAnsi"/>
          <w:sz w:val="22"/>
          <w:szCs w:val="22"/>
        </w:rPr>
        <w:t>y</w:t>
      </w:r>
      <w:r w:rsidRPr="00542F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z w:val="22"/>
          <w:szCs w:val="22"/>
        </w:rPr>
        <w:t>submission</w:t>
      </w:r>
    </w:p>
    <w:p w14:paraId="3412E24B" w14:textId="77777777" w:rsidR="002205AB" w:rsidRPr="00542FCB" w:rsidRDefault="00914572">
      <w:pPr>
        <w:tabs>
          <w:tab w:val="left" w:pos="480"/>
        </w:tabs>
        <w:ind w:left="480" w:right="360" w:hanging="360"/>
        <w:rPr>
          <w:rFonts w:asciiTheme="minorHAnsi" w:hAnsiTheme="minorHAnsi" w:cstheme="minorHAnsi"/>
          <w:sz w:val="22"/>
          <w:szCs w:val="22"/>
        </w:rPr>
      </w:pPr>
      <w:r w:rsidRPr="00542FCB">
        <w:rPr>
          <w:rFonts w:asciiTheme="minorHAnsi" w:eastAsia="Verdana" w:hAnsiTheme="minorHAnsi" w:cstheme="minorHAnsi"/>
          <w:sz w:val="22"/>
          <w:szCs w:val="22"/>
        </w:rPr>
        <w:t>•</w:t>
      </w:r>
      <w:r w:rsidRPr="00542FCB">
        <w:rPr>
          <w:rFonts w:asciiTheme="minorHAnsi" w:eastAsia="Verdana" w:hAnsiTheme="minorHAnsi" w:cstheme="minorHAnsi"/>
          <w:sz w:val="22"/>
          <w:szCs w:val="22"/>
        </w:rPr>
        <w:tab/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sz w:val="22"/>
          <w:szCs w:val="22"/>
        </w:rPr>
        <w:t>ovid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 xml:space="preserve">d 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542FCB">
        <w:rPr>
          <w:rFonts w:asciiTheme="minorHAnsi" w:hAnsiTheme="minorHAnsi" w:cstheme="minorHAnsi"/>
          <w:sz w:val="22"/>
          <w:szCs w:val="22"/>
        </w:rPr>
        <w:t>vi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ws of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sz w:val="22"/>
          <w:szCs w:val="22"/>
        </w:rPr>
        <w:t>lini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42FCB">
        <w:rPr>
          <w:rFonts w:asciiTheme="minorHAnsi" w:hAnsiTheme="minorHAnsi" w:cstheme="minorHAnsi"/>
          <w:sz w:val="22"/>
          <w:szCs w:val="22"/>
        </w:rPr>
        <w:t>l ph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542FCB">
        <w:rPr>
          <w:rFonts w:asciiTheme="minorHAnsi" w:hAnsiTheme="minorHAnsi" w:cstheme="minorHAnsi"/>
          <w:sz w:val="22"/>
          <w:szCs w:val="22"/>
        </w:rPr>
        <w:t>m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sz w:val="22"/>
          <w:szCs w:val="22"/>
        </w:rPr>
        <w:t>okin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ti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sz w:val="22"/>
          <w:szCs w:val="22"/>
        </w:rPr>
        <w:t>s wi</w:t>
      </w:r>
      <w:r w:rsidRPr="00542FCB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42FCB">
        <w:rPr>
          <w:rFonts w:asciiTheme="minorHAnsi" w:hAnsiTheme="minorHAnsi" w:cstheme="minorHAnsi"/>
          <w:sz w:val="22"/>
          <w:szCs w:val="22"/>
        </w:rPr>
        <w:t>hin do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sz w:val="22"/>
          <w:szCs w:val="22"/>
        </w:rPr>
        <w:t>um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nts su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sz w:val="22"/>
          <w:szCs w:val="22"/>
        </w:rPr>
        <w:t xml:space="preserve">h 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 xml:space="preserve">s </w:t>
      </w:r>
      <w:r w:rsidRPr="00542FCB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542FC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542FCB">
        <w:rPr>
          <w:rFonts w:asciiTheme="minorHAnsi" w:hAnsiTheme="minorHAnsi" w:cstheme="minorHAnsi"/>
          <w:sz w:val="22"/>
          <w:szCs w:val="22"/>
        </w:rPr>
        <w:t>nopsis, p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sz w:val="22"/>
          <w:szCs w:val="22"/>
        </w:rPr>
        <w:t>oto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sz w:val="22"/>
          <w:szCs w:val="22"/>
        </w:rPr>
        <w:t>ols, inv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sti</w:t>
      </w:r>
      <w:r w:rsidRPr="00542FC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tor b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sz w:val="22"/>
          <w:szCs w:val="22"/>
        </w:rPr>
        <w:t>o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sz w:val="22"/>
          <w:szCs w:val="22"/>
        </w:rPr>
        <w:t>hu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542FCB">
        <w:rPr>
          <w:rFonts w:asciiTheme="minorHAnsi" w:hAnsiTheme="minorHAnsi" w:cstheme="minorHAnsi"/>
          <w:sz w:val="22"/>
          <w:szCs w:val="22"/>
        </w:rPr>
        <w:t>s,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sz w:val="22"/>
          <w:szCs w:val="22"/>
        </w:rPr>
        <w:t>lini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42FCB">
        <w:rPr>
          <w:rFonts w:asciiTheme="minorHAnsi" w:hAnsiTheme="minorHAnsi" w:cstheme="minorHAnsi"/>
          <w:sz w:val="22"/>
          <w:szCs w:val="22"/>
        </w:rPr>
        <w:t>l stu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42FCB">
        <w:rPr>
          <w:rFonts w:asciiTheme="minorHAnsi" w:hAnsiTheme="minorHAnsi" w:cstheme="minorHAnsi"/>
          <w:sz w:val="22"/>
          <w:szCs w:val="22"/>
        </w:rPr>
        <w:t>y</w:t>
      </w:r>
      <w:r w:rsidRPr="00542FC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542FCB">
        <w:rPr>
          <w:rFonts w:asciiTheme="minorHAnsi" w:hAnsiTheme="minorHAnsi" w:cstheme="minorHAnsi"/>
          <w:sz w:val="22"/>
          <w:szCs w:val="22"/>
        </w:rPr>
        <w:t>po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sz w:val="22"/>
          <w:szCs w:val="22"/>
        </w:rPr>
        <w:t xml:space="preserve">ts 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nd inv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st</w:t>
      </w:r>
      <w:r w:rsidRPr="00542FCB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42FC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tio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l m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di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sz w:val="22"/>
          <w:szCs w:val="22"/>
        </w:rPr>
        <w:t>in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l p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sz w:val="22"/>
          <w:szCs w:val="22"/>
        </w:rPr>
        <w:t>odu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sz w:val="22"/>
          <w:szCs w:val="22"/>
        </w:rPr>
        <w:t>t</w:t>
      </w:r>
      <w:r w:rsidRPr="00542FCB">
        <w:rPr>
          <w:rFonts w:asciiTheme="minorHAnsi" w:hAnsiTheme="minorHAnsi" w:cstheme="minorHAnsi"/>
          <w:sz w:val="22"/>
          <w:szCs w:val="22"/>
        </w:rPr>
        <w:t xml:space="preserve"> do</w:t>
      </w:r>
      <w:r w:rsidRPr="00542FCB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542FCB">
        <w:rPr>
          <w:rFonts w:asciiTheme="minorHAnsi" w:hAnsiTheme="minorHAnsi" w:cstheme="minorHAnsi"/>
          <w:sz w:val="22"/>
          <w:szCs w:val="22"/>
        </w:rPr>
        <w:t>si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r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z w:val="22"/>
          <w:szCs w:val="22"/>
        </w:rPr>
        <w:t xml:space="preserve">to 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nsu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sz w:val="22"/>
          <w:szCs w:val="22"/>
        </w:rPr>
        <w:t>e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z w:val="22"/>
          <w:szCs w:val="22"/>
        </w:rPr>
        <w:t>the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sz w:val="22"/>
          <w:szCs w:val="22"/>
        </w:rPr>
        <w:t>i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nti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542FCB">
        <w:rPr>
          <w:rFonts w:asciiTheme="minorHAnsi" w:hAnsiTheme="minorHAnsi" w:cstheme="minorHAnsi"/>
          <w:sz w:val="22"/>
          <w:szCs w:val="22"/>
        </w:rPr>
        <w:t>ic int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sz w:val="22"/>
          <w:szCs w:val="22"/>
        </w:rPr>
        <w:t>i</w:t>
      </w:r>
      <w:r w:rsidRPr="00542FCB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42FCB">
        <w:rPr>
          <w:rFonts w:asciiTheme="minorHAnsi" w:hAnsiTheme="minorHAnsi" w:cstheme="minorHAnsi"/>
          <w:sz w:val="22"/>
          <w:szCs w:val="22"/>
        </w:rPr>
        <w:t>y</w:t>
      </w:r>
      <w:r w:rsidRPr="00542F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nd q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li</w:t>
      </w:r>
      <w:r w:rsidRPr="00542FCB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42FCB">
        <w:rPr>
          <w:rFonts w:asciiTheme="minorHAnsi" w:hAnsiTheme="minorHAnsi" w:cstheme="minorHAnsi"/>
          <w:sz w:val="22"/>
          <w:szCs w:val="22"/>
        </w:rPr>
        <w:t>y</w:t>
      </w:r>
    </w:p>
    <w:p w14:paraId="538013B6" w14:textId="77777777" w:rsidR="002205AB" w:rsidRPr="00542FCB" w:rsidRDefault="00914572">
      <w:pPr>
        <w:tabs>
          <w:tab w:val="left" w:pos="480"/>
        </w:tabs>
        <w:spacing w:before="24" w:line="260" w:lineRule="exact"/>
        <w:ind w:left="480" w:right="1394" w:hanging="360"/>
        <w:rPr>
          <w:rFonts w:asciiTheme="minorHAnsi" w:hAnsiTheme="minorHAnsi" w:cstheme="minorHAnsi"/>
          <w:sz w:val="22"/>
          <w:szCs w:val="22"/>
        </w:rPr>
      </w:pPr>
      <w:r w:rsidRPr="00542FCB">
        <w:rPr>
          <w:rFonts w:asciiTheme="minorHAnsi" w:eastAsia="Verdana" w:hAnsiTheme="minorHAnsi" w:cstheme="minorHAnsi"/>
          <w:sz w:val="22"/>
          <w:szCs w:val="22"/>
        </w:rPr>
        <w:t>•</w:t>
      </w:r>
      <w:r w:rsidRPr="00542FCB">
        <w:rPr>
          <w:rFonts w:asciiTheme="minorHAnsi" w:eastAsia="Verdana" w:hAnsiTheme="minorHAnsi" w:cstheme="minorHAnsi"/>
          <w:sz w:val="22"/>
          <w:szCs w:val="22"/>
        </w:rPr>
        <w:tab/>
      </w:r>
      <w:r w:rsidRPr="00542FCB">
        <w:rPr>
          <w:rFonts w:asciiTheme="minorHAnsi" w:hAnsiTheme="minorHAnsi" w:cstheme="minorHAnsi"/>
          <w:sz w:val="22"/>
          <w:szCs w:val="22"/>
        </w:rPr>
        <w:t>D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raf</w:t>
      </w:r>
      <w:r w:rsidRPr="00542FCB">
        <w:rPr>
          <w:rFonts w:asciiTheme="minorHAnsi" w:hAnsiTheme="minorHAnsi" w:cstheme="minorHAnsi"/>
          <w:sz w:val="22"/>
          <w:szCs w:val="22"/>
        </w:rPr>
        <w:t>t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d t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42FCB">
        <w:rPr>
          <w:rFonts w:asciiTheme="minorHAnsi" w:hAnsiTheme="minorHAnsi" w:cstheme="minorHAnsi"/>
          <w:sz w:val="22"/>
          <w:szCs w:val="22"/>
        </w:rPr>
        <w:t>e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z w:val="22"/>
          <w:szCs w:val="22"/>
        </w:rPr>
        <w:t>stu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42FCB">
        <w:rPr>
          <w:rFonts w:asciiTheme="minorHAnsi" w:hAnsiTheme="minorHAnsi" w:cstheme="minorHAnsi"/>
          <w:sz w:val="22"/>
          <w:szCs w:val="22"/>
        </w:rPr>
        <w:t>y</w:t>
      </w:r>
      <w:r w:rsidRPr="00542F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542FCB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42FCB">
        <w:rPr>
          <w:rFonts w:asciiTheme="minorHAnsi" w:hAnsiTheme="minorHAnsi" w:cstheme="minorHAnsi"/>
          <w:sz w:val="22"/>
          <w:szCs w:val="22"/>
        </w:rPr>
        <w:t>nop</w:t>
      </w:r>
      <w:r w:rsidRPr="00542FCB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542FCB">
        <w:rPr>
          <w:rFonts w:asciiTheme="minorHAnsi" w:hAnsiTheme="minorHAnsi" w:cstheme="minorHAnsi"/>
          <w:sz w:val="22"/>
          <w:szCs w:val="22"/>
        </w:rPr>
        <w:t xml:space="preserve">is 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42FCB">
        <w:rPr>
          <w:rFonts w:asciiTheme="minorHAnsi" w:hAnsiTheme="minorHAnsi" w:cstheme="minorHAnsi"/>
          <w:sz w:val="22"/>
          <w:szCs w:val="22"/>
        </w:rPr>
        <w:t>or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z w:val="22"/>
          <w:szCs w:val="22"/>
        </w:rPr>
        <w:t>a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542FCB">
        <w:rPr>
          <w:rFonts w:asciiTheme="minorHAnsi" w:hAnsiTheme="minorHAnsi" w:cstheme="minorHAnsi"/>
          <w:sz w:val="22"/>
          <w:szCs w:val="22"/>
        </w:rPr>
        <w:t>ood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ef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542FCB">
        <w:rPr>
          <w:rFonts w:asciiTheme="minorHAnsi" w:hAnsiTheme="minorHAnsi" w:cstheme="minorHAnsi"/>
          <w:sz w:val="22"/>
          <w:szCs w:val="22"/>
        </w:rPr>
        <w:t>t stu</w:t>
      </w:r>
      <w:r w:rsidRPr="00542FCB">
        <w:rPr>
          <w:rFonts w:asciiTheme="minorHAnsi" w:hAnsiTheme="minorHAnsi" w:cstheme="minorHAnsi"/>
          <w:spacing w:val="5"/>
          <w:sz w:val="22"/>
          <w:szCs w:val="22"/>
        </w:rPr>
        <w:t>d</w:t>
      </w:r>
      <w:r w:rsidRPr="00542FCB">
        <w:rPr>
          <w:rFonts w:asciiTheme="minorHAnsi" w:hAnsiTheme="minorHAnsi" w:cstheme="minorHAnsi"/>
          <w:sz w:val="22"/>
          <w:szCs w:val="22"/>
        </w:rPr>
        <w:t>y</w:t>
      </w:r>
      <w:r w:rsidRPr="00542FC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nd the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542FCB">
        <w:rPr>
          <w:rFonts w:asciiTheme="minorHAnsi" w:hAnsiTheme="minorHAnsi" w:cstheme="minorHAnsi"/>
          <w:sz w:val="22"/>
          <w:szCs w:val="22"/>
        </w:rPr>
        <w:t>lini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42FCB">
        <w:rPr>
          <w:rFonts w:asciiTheme="minorHAnsi" w:hAnsiTheme="minorHAnsi" w:cstheme="minorHAnsi"/>
          <w:sz w:val="22"/>
          <w:szCs w:val="22"/>
        </w:rPr>
        <w:t>l ph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sz w:val="22"/>
          <w:szCs w:val="22"/>
        </w:rPr>
        <w:t>m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42FCB">
        <w:rPr>
          <w:rFonts w:asciiTheme="minorHAnsi" w:hAnsiTheme="minorHAnsi" w:cstheme="minorHAnsi"/>
          <w:sz w:val="22"/>
          <w:szCs w:val="22"/>
        </w:rPr>
        <w:t>olo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542FCB">
        <w:rPr>
          <w:rFonts w:asciiTheme="minorHAnsi" w:hAnsiTheme="minorHAnsi" w:cstheme="minorHAnsi"/>
          <w:sz w:val="22"/>
          <w:szCs w:val="22"/>
        </w:rPr>
        <w:t>y</w:t>
      </w:r>
      <w:r w:rsidRPr="00542F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z w:val="22"/>
          <w:szCs w:val="22"/>
        </w:rPr>
        <w:t>summ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42FCB">
        <w:rPr>
          <w:rFonts w:asciiTheme="minorHAnsi" w:hAnsiTheme="minorHAnsi" w:cstheme="minorHAnsi"/>
          <w:sz w:val="22"/>
          <w:szCs w:val="22"/>
        </w:rPr>
        <w:t>y</w:t>
      </w:r>
      <w:r w:rsidRPr="00542F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z w:val="22"/>
          <w:szCs w:val="22"/>
        </w:rPr>
        <w:t>of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z w:val="22"/>
          <w:szCs w:val="22"/>
        </w:rPr>
        <w:t>a bio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v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il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bili</w:t>
      </w:r>
      <w:r w:rsidRPr="00542FCB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42FCB">
        <w:rPr>
          <w:rFonts w:asciiTheme="minorHAnsi" w:hAnsiTheme="minorHAnsi" w:cstheme="minorHAnsi"/>
          <w:sz w:val="22"/>
          <w:szCs w:val="22"/>
        </w:rPr>
        <w:t>y</w:t>
      </w:r>
      <w:r w:rsidRPr="00542F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z w:val="22"/>
          <w:szCs w:val="22"/>
        </w:rPr>
        <w:t>t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sz w:val="22"/>
          <w:szCs w:val="22"/>
        </w:rPr>
        <w:t>i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l</w:t>
      </w:r>
    </w:p>
    <w:p w14:paraId="73811D5B" w14:textId="77777777" w:rsidR="002205AB" w:rsidRPr="00542FCB" w:rsidRDefault="00914572">
      <w:pPr>
        <w:tabs>
          <w:tab w:val="left" w:pos="480"/>
        </w:tabs>
        <w:spacing w:before="21" w:line="260" w:lineRule="exact"/>
        <w:ind w:left="480" w:right="492" w:hanging="360"/>
        <w:rPr>
          <w:rFonts w:asciiTheme="minorHAnsi" w:hAnsiTheme="minorHAnsi" w:cstheme="minorHAnsi"/>
          <w:sz w:val="22"/>
          <w:szCs w:val="22"/>
        </w:rPr>
      </w:pPr>
      <w:r w:rsidRPr="00542FCB">
        <w:rPr>
          <w:rFonts w:asciiTheme="minorHAnsi" w:eastAsia="Verdana" w:hAnsiTheme="minorHAnsi" w:cstheme="minorHAnsi"/>
          <w:sz w:val="22"/>
          <w:szCs w:val="22"/>
        </w:rPr>
        <w:t>•</w:t>
      </w:r>
      <w:r w:rsidRPr="00542FCB">
        <w:rPr>
          <w:rFonts w:asciiTheme="minorHAnsi" w:eastAsia="Verdana" w:hAnsiTheme="minorHAnsi" w:cstheme="minorHAnsi"/>
          <w:sz w:val="22"/>
          <w:szCs w:val="22"/>
        </w:rPr>
        <w:tab/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sz w:val="22"/>
          <w:szCs w:val="22"/>
        </w:rPr>
        <w:t>opos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 xml:space="preserve">d 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sz w:val="22"/>
          <w:szCs w:val="22"/>
        </w:rPr>
        <w:t>lini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42FCB">
        <w:rPr>
          <w:rFonts w:asciiTheme="minorHAnsi" w:hAnsiTheme="minorHAnsi" w:cstheme="minorHAnsi"/>
          <w:sz w:val="22"/>
          <w:szCs w:val="22"/>
        </w:rPr>
        <w:t>l t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sz w:val="22"/>
          <w:szCs w:val="22"/>
        </w:rPr>
        <w:t>i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l d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si</w:t>
      </w:r>
      <w:r w:rsidRPr="00542FC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42FCB">
        <w:rPr>
          <w:rFonts w:asciiTheme="minorHAnsi" w:hAnsiTheme="minorHAnsi" w:cstheme="minorHAnsi"/>
          <w:sz w:val="22"/>
          <w:szCs w:val="22"/>
        </w:rPr>
        <w:t xml:space="preserve">n 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42FCB">
        <w:rPr>
          <w:rFonts w:asciiTheme="minorHAnsi" w:hAnsiTheme="minorHAnsi" w:cstheme="minorHAnsi"/>
          <w:sz w:val="22"/>
          <w:szCs w:val="22"/>
        </w:rPr>
        <w:t>or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42FC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42FCB">
        <w:rPr>
          <w:rFonts w:asciiTheme="minorHAnsi" w:hAnsiTheme="minorHAnsi" w:cstheme="minorHAnsi"/>
          <w:sz w:val="22"/>
          <w:szCs w:val="22"/>
        </w:rPr>
        <w:t>d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42FCB">
        <w:rPr>
          <w:rFonts w:asciiTheme="minorHAnsi" w:hAnsiTheme="minorHAnsi" w:cstheme="minorHAnsi"/>
          <w:sz w:val="22"/>
          <w:szCs w:val="22"/>
        </w:rPr>
        <w:t>g</w:t>
      </w:r>
      <w:r w:rsidRPr="00542FC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z w:val="22"/>
          <w:szCs w:val="22"/>
        </w:rPr>
        <w:t>int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sz w:val="22"/>
          <w:szCs w:val="22"/>
        </w:rPr>
        <w:t>tion stu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42FCB">
        <w:rPr>
          <w:rFonts w:asciiTheme="minorHAnsi" w:hAnsiTheme="minorHAnsi" w:cstheme="minorHAnsi"/>
          <w:sz w:val="22"/>
          <w:szCs w:val="22"/>
        </w:rPr>
        <w:t>y</w:t>
      </w:r>
      <w:r w:rsidRPr="00542F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z w:val="22"/>
          <w:szCs w:val="22"/>
        </w:rPr>
        <w:t>b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s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d on kn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42FCB">
        <w:rPr>
          <w:rFonts w:asciiTheme="minorHAnsi" w:hAnsiTheme="minorHAnsi" w:cstheme="minorHAnsi"/>
          <w:sz w:val="22"/>
          <w:szCs w:val="22"/>
        </w:rPr>
        <w:t>wn g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n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tic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z w:val="22"/>
          <w:szCs w:val="22"/>
        </w:rPr>
        <w:t>po</w:t>
      </w:r>
      <w:r w:rsidRPr="00542FCB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542FCB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42FCB">
        <w:rPr>
          <w:rFonts w:asciiTheme="minorHAnsi" w:hAnsiTheme="minorHAnsi" w:cstheme="minorHAnsi"/>
          <w:sz w:val="22"/>
          <w:szCs w:val="22"/>
        </w:rPr>
        <w:t>mo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sz w:val="22"/>
          <w:szCs w:val="22"/>
        </w:rPr>
        <w:t>phi</w:t>
      </w:r>
      <w:r w:rsidRPr="00542FCB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542FCB">
        <w:rPr>
          <w:rFonts w:asciiTheme="minorHAnsi" w:hAnsiTheme="minorHAnsi" w:cstheme="minorHAnsi"/>
          <w:sz w:val="22"/>
          <w:szCs w:val="22"/>
        </w:rPr>
        <w:t>ms of st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tins</w:t>
      </w:r>
    </w:p>
    <w:p w14:paraId="3B503002" w14:textId="77777777" w:rsidR="002205AB" w:rsidRPr="00542FCB" w:rsidRDefault="00914572">
      <w:pPr>
        <w:spacing w:line="28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542FCB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542FCB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-3"/>
          <w:position w:val="-1"/>
          <w:sz w:val="22"/>
          <w:szCs w:val="22"/>
        </w:rPr>
        <w:t>I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542FCB">
        <w:rPr>
          <w:rFonts w:asciiTheme="minorHAnsi" w:hAnsiTheme="minorHAnsi" w:cstheme="minorHAnsi"/>
          <w:spacing w:val="2"/>
          <w:position w:val="-1"/>
          <w:sz w:val="22"/>
          <w:szCs w:val="22"/>
        </w:rPr>
        <w:t>v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stig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d lik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pacing w:val="5"/>
          <w:position w:val="-1"/>
          <w:sz w:val="22"/>
          <w:szCs w:val="22"/>
        </w:rPr>
        <w:t>l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542FCB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subst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ra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s th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 xml:space="preserve">t 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ca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 xml:space="preserve">n </w:t>
      </w:r>
      <w:r w:rsidRPr="00542FCB">
        <w:rPr>
          <w:rFonts w:asciiTheme="minorHAnsi" w:hAnsiTheme="minorHAnsi" w:cstheme="minorHAnsi"/>
          <w:spacing w:val="2"/>
          <w:position w:val="-1"/>
          <w:sz w:val="22"/>
          <w:szCs w:val="22"/>
        </w:rPr>
        <w:t>b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us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 xml:space="preserve">d to </w:t>
      </w:r>
      <w:r w:rsidRPr="00542FCB">
        <w:rPr>
          <w:rFonts w:asciiTheme="minorHAnsi" w:hAnsiTheme="minorHAnsi" w:cstheme="minorHAnsi"/>
          <w:spacing w:val="2"/>
          <w:position w:val="-1"/>
          <w:sz w:val="22"/>
          <w:szCs w:val="22"/>
        </w:rPr>
        <w:t>p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re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di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t UGT m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542FCB">
        <w:rPr>
          <w:rFonts w:asciiTheme="minorHAnsi" w:hAnsiTheme="minorHAnsi" w:cstheme="minorHAnsi"/>
          <w:spacing w:val="3"/>
          <w:position w:val="-1"/>
          <w:sz w:val="22"/>
          <w:szCs w:val="22"/>
        </w:rPr>
        <w:t>i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d d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spacing w:val="2"/>
          <w:position w:val="-1"/>
          <w:sz w:val="22"/>
          <w:szCs w:val="22"/>
        </w:rPr>
        <w:t>u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542FCB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int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pacing w:val="2"/>
          <w:position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ac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tions</w:t>
      </w:r>
    </w:p>
    <w:p w14:paraId="0E4E91A0" w14:textId="77777777" w:rsidR="002205AB" w:rsidRPr="00542FCB" w:rsidRDefault="00914572">
      <w:pPr>
        <w:tabs>
          <w:tab w:val="left" w:pos="480"/>
        </w:tabs>
        <w:spacing w:before="21" w:line="260" w:lineRule="exact"/>
        <w:ind w:left="480" w:right="128" w:hanging="360"/>
        <w:rPr>
          <w:rFonts w:asciiTheme="minorHAnsi" w:hAnsiTheme="minorHAnsi" w:cstheme="minorHAnsi"/>
          <w:sz w:val="22"/>
          <w:szCs w:val="22"/>
        </w:rPr>
        <w:sectPr w:rsidR="002205AB" w:rsidRPr="00542FCB">
          <w:pgSz w:w="12240" w:h="15840"/>
          <w:pgMar w:top="300" w:right="620" w:bottom="280" w:left="600" w:header="720" w:footer="720" w:gutter="0"/>
          <w:cols w:space="720"/>
        </w:sectPr>
      </w:pPr>
      <w:r w:rsidRPr="00542FCB">
        <w:rPr>
          <w:rFonts w:asciiTheme="minorHAnsi" w:eastAsia="Verdana" w:hAnsiTheme="minorHAnsi" w:cstheme="minorHAnsi"/>
          <w:sz w:val="22"/>
          <w:szCs w:val="22"/>
        </w:rPr>
        <w:t>•</w:t>
      </w:r>
      <w:r w:rsidRPr="00542FCB">
        <w:rPr>
          <w:rFonts w:asciiTheme="minorHAnsi" w:eastAsia="Verdana" w:hAnsiTheme="minorHAnsi" w:cstheme="minorHAnsi"/>
          <w:sz w:val="22"/>
          <w:szCs w:val="22"/>
        </w:rPr>
        <w:tab/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42FCB">
        <w:rPr>
          <w:rFonts w:asciiTheme="minorHAnsi" w:hAnsiTheme="minorHAnsi" w:cstheme="minorHAnsi"/>
          <w:sz w:val="22"/>
          <w:szCs w:val="22"/>
        </w:rPr>
        <w:t>ondu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sz w:val="22"/>
          <w:szCs w:val="22"/>
        </w:rPr>
        <w:t>t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d lit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era</w:t>
      </w:r>
      <w:r w:rsidRPr="00542FCB">
        <w:rPr>
          <w:rFonts w:asciiTheme="minorHAnsi" w:hAnsiTheme="minorHAnsi" w:cstheme="minorHAnsi"/>
          <w:sz w:val="22"/>
          <w:szCs w:val="22"/>
        </w:rPr>
        <w:t>tu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sz w:val="22"/>
          <w:szCs w:val="22"/>
        </w:rPr>
        <w:t>e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n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542FCB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42FCB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542FCB">
        <w:rPr>
          <w:rFonts w:asciiTheme="minorHAnsi" w:hAnsiTheme="minorHAnsi" w:cstheme="minorHAnsi"/>
          <w:sz w:val="22"/>
          <w:szCs w:val="22"/>
        </w:rPr>
        <w:t xml:space="preserve">is 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nd d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s</w:t>
      </w:r>
      <w:r w:rsidRPr="00542FCB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42FC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d a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z w:val="22"/>
          <w:szCs w:val="22"/>
        </w:rPr>
        <w:t>p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s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nt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 xml:space="preserve">tion 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 xml:space="preserve">bout </w:t>
      </w:r>
      <w:r w:rsidRPr="00542FC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tic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z w:val="22"/>
          <w:szCs w:val="22"/>
        </w:rPr>
        <w:t>pol</w:t>
      </w:r>
      <w:r w:rsidRPr="00542FCB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42FCB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42FCB">
        <w:rPr>
          <w:rFonts w:asciiTheme="minorHAnsi" w:hAnsiTheme="minorHAnsi" w:cstheme="minorHAnsi"/>
          <w:sz w:val="22"/>
          <w:szCs w:val="22"/>
        </w:rPr>
        <w:t>o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sz w:val="22"/>
          <w:szCs w:val="22"/>
        </w:rPr>
        <w:t>phisms of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z w:val="22"/>
          <w:szCs w:val="22"/>
        </w:rPr>
        <w:t>d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42FCB">
        <w:rPr>
          <w:rFonts w:asciiTheme="minorHAnsi" w:hAnsiTheme="minorHAnsi" w:cstheme="minorHAnsi"/>
          <w:sz w:val="22"/>
          <w:szCs w:val="22"/>
        </w:rPr>
        <w:t>g</w:t>
      </w:r>
      <w:r w:rsidRPr="00542FC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z w:val="22"/>
          <w:szCs w:val="22"/>
        </w:rPr>
        <w:t>t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42FCB">
        <w:rPr>
          <w:rFonts w:asciiTheme="minorHAnsi" w:hAnsiTheme="minorHAnsi" w:cstheme="minorHAnsi"/>
          <w:sz w:val="22"/>
          <w:szCs w:val="22"/>
        </w:rPr>
        <w:t>spo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sz w:val="22"/>
          <w:szCs w:val="22"/>
        </w:rPr>
        <w:t>t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542FCB">
        <w:rPr>
          <w:rFonts w:asciiTheme="minorHAnsi" w:hAnsiTheme="minorHAnsi" w:cstheme="minorHAnsi"/>
          <w:sz w:val="22"/>
          <w:szCs w:val="22"/>
        </w:rPr>
        <w:t xml:space="preserve">s 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 xml:space="preserve">nd </w:t>
      </w:r>
      <w:r w:rsidRPr="00542FC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42FCB">
        <w:rPr>
          <w:rFonts w:asciiTheme="minorHAnsi" w:hAnsiTheme="minorHAnsi" w:cstheme="minorHAnsi"/>
          <w:sz w:val="22"/>
          <w:szCs w:val="22"/>
        </w:rPr>
        <w:t>l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sz w:val="22"/>
          <w:szCs w:val="22"/>
        </w:rPr>
        <w:t>u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sz w:val="22"/>
          <w:szCs w:val="22"/>
        </w:rPr>
        <w:t>onid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tion to the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z w:val="22"/>
          <w:szCs w:val="22"/>
        </w:rPr>
        <w:t>E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542FCB">
        <w:rPr>
          <w:rFonts w:asciiTheme="minorHAnsi" w:hAnsiTheme="minorHAnsi" w:cstheme="minorHAnsi"/>
          <w:sz w:val="22"/>
          <w:szCs w:val="22"/>
        </w:rPr>
        <w:t>plo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542FCB">
        <w:rPr>
          <w:rFonts w:asciiTheme="minorHAnsi" w:hAnsiTheme="minorHAnsi" w:cstheme="minorHAnsi"/>
          <w:sz w:val="22"/>
          <w:szCs w:val="22"/>
        </w:rPr>
        <w:t>to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42FCB">
        <w:rPr>
          <w:rFonts w:asciiTheme="minorHAnsi" w:hAnsiTheme="minorHAnsi" w:cstheme="minorHAnsi"/>
          <w:sz w:val="22"/>
          <w:szCs w:val="22"/>
        </w:rPr>
        <w:t>y</w:t>
      </w:r>
      <w:r w:rsidRPr="00542F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nd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z w:val="22"/>
          <w:szCs w:val="22"/>
        </w:rPr>
        <w:t>T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542FCB">
        <w:rPr>
          <w:rFonts w:asciiTheme="minorHAnsi" w:hAnsiTheme="minorHAnsi" w:cstheme="minorHAnsi"/>
          <w:sz w:val="22"/>
          <w:szCs w:val="22"/>
        </w:rPr>
        <w:t>ns</w:t>
      </w:r>
      <w:r w:rsidRPr="00542FCB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tion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l D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v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lopm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 xml:space="preserve">nt 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p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542FCB">
        <w:rPr>
          <w:rFonts w:asciiTheme="minorHAnsi" w:hAnsiTheme="minorHAnsi" w:cstheme="minorHAnsi"/>
          <w:sz w:val="22"/>
          <w:szCs w:val="22"/>
        </w:rPr>
        <w:t>tm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nt</w:t>
      </w:r>
    </w:p>
    <w:p w14:paraId="773552E1" w14:textId="77777777" w:rsidR="002205AB" w:rsidRPr="00542FCB" w:rsidRDefault="00914572">
      <w:pPr>
        <w:spacing w:before="73"/>
        <w:ind w:left="120"/>
        <w:rPr>
          <w:rFonts w:asciiTheme="minorHAnsi" w:hAnsiTheme="minorHAnsi" w:cstheme="minorHAnsi"/>
          <w:sz w:val="22"/>
          <w:szCs w:val="22"/>
        </w:rPr>
      </w:pPr>
      <w:r w:rsidRPr="00542FCB">
        <w:rPr>
          <w:rFonts w:asciiTheme="minorHAnsi" w:hAnsiTheme="minorHAnsi" w:cstheme="minorHAnsi"/>
          <w:b/>
          <w:spacing w:val="1"/>
          <w:sz w:val="22"/>
          <w:szCs w:val="22"/>
        </w:rPr>
        <w:lastRenderedPageBreak/>
        <w:t>S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542FCB">
        <w:rPr>
          <w:rFonts w:asciiTheme="minorHAnsi" w:hAnsiTheme="minorHAnsi" w:cstheme="minorHAnsi"/>
          <w:b/>
          <w:spacing w:val="1"/>
          <w:sz w:val="22"/>
          <w:szCs w:val="22"/>
        </w:rPr>
        <w:t>ud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542FCB">
        <w:rPr>
          <w:rFonts w:asciiTheme="minorHAnsi" w:hAnsiTheme="minorHAnsi" w:cstheme="minorHAnsi"/>
          <w:b/>
          <w:sz w:val="22"/>
          <w:szCs w:val="22"/>
        </w:rPr>
        <w:t>t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b/>
          <w:spacing w:val="1"/>
          <w:sz w:val="22"/>
          <w:szCs w:val="22"/>
        </w:rPr>
        <w:t>Tu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542FCB">
        <w:rPr>
          <w:rFonts w:asciiTheme="minorHAnsi" w:hAnsiTheme="minorHAnsi" w:cstheme="minorHAnsi"/>
          <w:b/>
          <w:sz w:val="22"/>
          <w:szCs w:val="22"/>
        </w:rPr>
        <w:t>or</w:t>
      </w:r>
      <w:r w:rsidRPr="00542FCB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</w:t>
      </w:r>
      <w:r w:rsidRPr="00542FCB">
        <w:rPr>
          <w:rFonts w:asciiTheme="minorHAnsi" w:hAnsiTheme="minorHAnsi" w:cstheme="minorHAnsi"/>
          <w:b/>
          <w:spacing w:val="1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542FCB">
        <w:rPr>
          <w:rFonts w:asciiTheme="minorHAnsi" w:hAnsiTheme="minorHAnsi" w:cstheme="minorHAnsi"/>
          <w:b/>
          <w:sz w:val="22"/>
          <w:szCs w:val="22"/>
        </w:rPr>
        <w:t>. 2011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-M</w:t>
      </w:r>
      <w:r w:rsidRPr="00542FCB">
        <w:rPr>
          <w:rFonts w:asciiTheme="minorHAnsi" w:hAnsiTheme="minorHAnsi" w:cstheme="minorHAnsi"/>
          <w:b/>
          <w:sz w:val="22"/>
          <w:szCs w:val="22"/>
        </w:rPr>
        <w:t>a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rc</w:t>
      </w:r>
      <w:r w:rsidRPr="00542FCB">
        <w:rPr>
          <w:rFonts w:asciiTheme="minorHAnsi" w:hAnsiTheme="minorHAnsi" w:cstheme="minorHAnsi"/>
          <w:b/>
          <w:sz w:val="22"/>
          <w:szCs w:val="22"/>
        </w:rPr>
        <w:t>h</w:t>
      </w:r>
      <w:r w:rsidRPr="00542FCB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b/>
          <w:sz w:val="22"/>
          <w:szCs w:val="22"/>
        </w:rPr>
        <w:t>2012</w:t>
      </w:r>
    </w:p>
    <w:p w14:paraId="53B984F0" w14:textId="77777777" w:rsidR="002205AB" w:rsidRPr="00542FCB" w:rsidRDefault="00914572">
      <w:pPr>
        <w:ind w:left="120"/>
        <w:rPr>
          <w:rFonts w:asciiTheme="minorHAnsi" w:hAnsiTheme="minorHAnsi" w:cstheme="minorHAnsi"/>
          <w:sz w:val="22"/>
          <w:szCs w:val="22"/>
        </w:rPr>
      </w:pP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542FCB">
        <w:rPr>
          <w:rFonts w:asciiTheme="minorHAnsi" w:hAnsiTheme="minorHAnsi" w:cstheme="minorHAnsi"/>
          <w:b/>
          <w:sz w:val="22"/>
          <w:szCs w:val="22"/>
        </w:rPr>
        <w:t>i</w:t>
      </w:r>
      <w:r w:rsidRPr="00542FCB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542FCB">
        <w:rPr>
          <w:rFonts w:asciiTheme="minorHAnsi" w:hAnsiTheme="minorHAnsi" w:cstheme="minorHAnsi"/>
          <w:b/>
          <w:spacing w:val="2"/>
          <w:sz w:val="22"/>
          <w:szCs w:val="22"/>
        </w:rPr>
        <w:t>w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b/>
          <w:sz w:val="22"/>
          <w:szCs w:val="22"/>
        </w:rPr>
        <w:t>s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ter</w:t>
      </w:r>
      <w:r w:rsidRPr="00542FCB">
        <w:rPr>
          <w:rFonts w:asciiTheme="minorHAnsi" w:hAnsiTheme="minorHAnsi" w:cstheme="minorHAnsi"/>
          <w:b/>
          <w:sz w:val="22"/>
          <w:szCs w:val="22"/>
        </w:rPr>
        <w:t>n</w:t>
      </w:r>
      <w:r w:rsidRPr="00542FCB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b/>
          <w:sz w:val="22"/>
          <w:szCs w:val="22"/>
        </w:rPr>
        <w:t>U</w:t>
      </w:r>
      <w:r w:rsidRPr="00542FCB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542FCB">
        <w:rPr>
          <w:rFonts w:asciiTheme="minorHAnsi" w:hAnsiTheme="minorHAnsi" w:cstheme="minorHAnsi"/>
          <w:b/>
          <w:sz w:val="22"/>
          <w:szCs w:val="22"/>
        </w:rPr>
        <w:t>iv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542FCB">
        <w:rPr>
          <w:rFonts w:asciiTheme="minorHAnsi" w:hAnsiTheme="minorHAnsi" w:cstheme="minorHAnsi"/>
          <w:b/>
          <w:sz w:val="22"/>
          <w:szCs w:val="22"/>
        </w:rPr>
        <w:t>si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542FCB">
        <w:rPr>
          <w:rFonts w:asciiTheme="minorHAnsi" w:hAnsiTheme="minorHAnsi" w:cstheme="minorHAnsi"/>
          <w:b/>
          <w:sz w:val="22"/>
          <w:szCs w:val="22"/>
        </w:rPr>
        <w:t xml:space="preserve">y                                                                                                 </w:t>
      </w:r>
      <w:r w:rsidRPr="00542FCB">
        <w:rPr>
          <w:rFonts w:asciiTheme="minorHAnsi" w:hAnsiTheme="minorHAnsi" w:cstheme="minorHAnsi"/>
          <w:b/>
          <w:sz w:val="22"/>
          <w:szCs w:val="22"/>
        </w:rPr>
        <w:t xml:space="preserve">         </w:t>
      </w:r>
      <w:r w:rsidRPr="00542FCB">
        <w:rPr>
          <w:rFonts w:asciiTheme="minorHAnsi" w:hAnsiTheme="minorHAnsi" w:cstheme="minorHAnsi"/>
          <w:b/>
          <w:spacing w:val="48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b/>
          <w:sz w:val="22"/>
          <w:szCs w:val="22"/>
        </w:rPr>
        <w:t>Do</w:t>
      </w:r>
      <w:r w:rsidRPr="00542FCB">
        <w:rPr>
          <w:rFonts w:asciiTheme="minorHAnsi" w:hAnsiTheme="minorHAnsi" w:cstheme="minorHAnsi"/>
          <w:b/>
          <w:spacing w:val="2"/>
          <w:sz w:val="22"/>
          <w:szCs w:val="22"/>
        </w:rPr>
        <w:t>w</w:t>
      </w:r>
      <w:r w:rsidRPr="00542FCB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542FCB">
        <w:rPr>
          <w:rFonts w:asciiTheme="minorHAnsi" w:hAnsiTheme="minorHAnsi" w:cstheme="minorHAnsi"/>
          <w:b/>
          <w:sz w:val="22"/>
          <w:szCs w:val="22"/>
        </w:rPr>
        <w:t xml:space="preserve">s </w:t>
      </w:r>
      <w:r w:rsidRPr="00542FCB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b/>
          <w:sz w:val="22"/>
          <w:szCs w:val="22"/>
        </w:rPr>
        <w:t>ov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b/>
          <w:sz w:val="22"/>
          <w:szCs w:val="22"/>
        </w:rPr>
        <w:t>, IL</w:t>
      </w:r>
    </w:p>
    <w:p w14:paraId="0F2DC721" w14:textId="77777777" w:rsidR="002205AB" w:rsidRPr="00542FCB" w:rsidRDefault="00914572">
      <w:pPr>
        <w:tabs>
          <w:tab w:val="left" w:pos="460"/>
        </w:tabs>
        <w:spacing w:before="19" w:line="260" w:lineRule="exact"/>
        <w:ind w:left="480" w:right="323" w:hanging="360"/>
        <w:rPr>
          <w:rFonts w:asciiTheme="minorHAnsi" w:hAnsiTheme="minorHAnsi" w:cstheme="minorHAnsi"/>
          <w:sz w:val="22"/>
          <w:szCs w:val="22"/>
        </w:rPr>
      </w:pPr>
      <w:r w:rsidRPr="00542FCB">
        <w:rPr>
          <w:rFonts w:asciiTheme="minorHAnsi" w:eastAsia="Verdana" w:hAnsiTheme="minorHAnsi" w:cstheme="minorHAnsi"/>
          <w:sz w:val="22"/>
          <w:szCs w:val="22"/>
        </w:rPr>
        <w:t>•</w:t>
      </w:r>
      <w:r w:rsidRPr="00542FCB">
        <w:rPr>
          <w:rFonts w:asciiTheme="minorHAnsi" w:eastAsia="Verdana" w:hAnsiTheme="minorHAnsi" w:cstheme="minorHAnsi"/>
          <w:sz w:val="22"/>
          <w:szCs w:val="22"/>
        </w:rPr>
        <w:tab/>
      </w:r>
      <w:r w:rsidRPr="00542FCB">
        <w:rPr>
          <w:rFonts w:asciiTheme="minorHAnsi" w:hAnsiTheme="minorHAnsi" w:cstheme="minorHAnsi"/>
          <w:sz w:val="22"/>
          <w:szCs w:val="22"/>
        </w:rPr>
        <w:t>Ev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lu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t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 xml:space="preserve">d skill 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s th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 xml:space="preserve">t 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542FCB">
        <w:rPr>
          <w:rFonts w:asciiTheme="minorHAnsi" w:hAnsiTheme="minorHAnsi" w:cstheme="minorHAnsi"/>
          <w:sz w:val="22"/>
          <w:szCs w:val="22"/>
        </w:rPr>
        <w:t>qui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542FCB">
        <w:rPr>
          <w:rFonts w:asciiTheme="minorHAnsi" w:hAnsiTheme="minorHAnsi" w:cstheme="minorHAnsi"/>
          <w:sz w:val="22"/>
          <w:szCs w:val="22"/>
        </w:rPr>
        <w:t>d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ddition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 xml:space="preserve">l 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ssist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n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sz w:val="22"/>
          <w:szCs w:val="22"/>
        </w:rPr>
        <w:t>e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542FCB">
        <w:rPr>
          <w:rFonts w:asciiTheme="minorHAnsi" w:hAnsiTheme="minorHAnsi" w:cstheme="minorHAnsi"/>
          <w:sz w:val="22"/>
          <w:szCs w:val="22"/>
        </w:rPr>
        <w:t>nd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sz w:val="22"/>
          <w:szCs w:val="22"/>
        </w:rPr>
        <w:t>ondu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sz w:val="22"/>
          <w:szCs w:val="22"/>
        </w:rPr>
        <w:t>t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d ind</w:t>
      </w:r>
      <w:r w:rsidRPr="00542FCB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42FCB">
        <w:rPr>
          <w:rFonts w:asciiTheme="minorHAnsi" w:hAnsiTheme="minorHAnsi" w:cstheme="minorHAnsi"/>
          <w:sz w:val="22"/>
          <w:szCs w:val="22"/>
        </w:rPr>
        <w:t>vidu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li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d tuto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sz w:val="22"/>
          <w:szCs w:val="22"/>
        </w:rPr>
        <w:t>ing</w:t>
      </w:r>
      <w:r w:rsidRPr="00542FC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z w:val="22"/>
          <w:szCs w:val="22"/>
        </w:rPr>
        <w:t>s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 xml:space="preserve">ssions 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42FCB">
        <w:rPr>
          <w:rFonts w:asciiTheme="minorHAnsi" w:hAnsiTheme="minorHAnsi" w:cstheme="minorHAnsi"/>
          <w:sz w:val="22"/>
          <w:szCs w:val="22"/>
        </w:rPr>
        <w:t>or stud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 xml:space="preserve">nts with 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aca</w:t>
      </w:r>
      <w:r w:rsidRPr="00542FCB">
        <w:rPr>
          <w:rFonts w:asciiTheme="minorHAnsi" w:hAnsiTheme="minorHAnsi" w:cstheme="minorHAnsi"/>
          <w:sz w:val="22"/>
          <w:szCs w:val="22"/>
        </w:rPr>
        <w:t>d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mic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ef</w:t>
      </w:r>
      <w:r w:rsidRPr="00542FCB">
        <w:rPr>
          <w:rFonts w:asciiTheme="minorHAnsi" w:hAnsiTheme="minorHAnsi" w:cstheme="minorHAnsi"/>
          <w:sz w:val="22"/>
          <w:szCs w:val="22"/>
        </w:rPr>
        <w:t>i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sz w:val="22"/>
          <w:szCs w:val="22"/>
        </w:rPr>
        <w:t>i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n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es</w:t>
      </w:r>
    </w:p>
    <w:p w14:paraId="6A3CEB97" w14:textId="77777777" w:rsidR="002205AB" w:rsidRPr="00542FCB" w:rsidRDefault="00914572">
      <w:pPr>
        <w:spacing w:line="28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542FCB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542FCB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si</w:t>
      </w:r>
      <w:r w:rsidRPr="00542FCB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542FCB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 xml:space="preserve">d 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nd impl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m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542FCB">
        <w:rPr>
          <w:rFonts w:asciiTheme="minorHAnsi" w:hAnsiTheme="minorHAnsi" w:cstheme="minorHAnsi"/>
          <w:spacing w:val="3"/>
          <w:position w:val="-1"/>
          <w:sz w:val="22"/>
          <w:szCs w:val="22"/>
        </w:rPr>
        <w:t>t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 xml:space="preserve">d 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pacing w:val="2"/>
          <w:position w:val="-1"/>
          <w:sz w:val="22"/>
          <w:szCs w:val="22"/>
        </w:rPr>
        <w:t>x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erc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is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 xml:space="preserve">s 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nd</w:t>
      </w:r>
      <w:r w:rsidRPr="00542FCB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ac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tiviti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 xml:space="preserve">s to 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fac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ilit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te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stud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nt</w:t>
      </w:r>
      <w:r w:rsidRPr="00542FCB">
        <w:rPr>
          <w:rFonts w:asciiTheme="minorHAnsi" w:hAnsiTheme="minorHAnsi" w:cstheme="minorHAnsi"/>
          <w:spacing w:val="-2"/>
          <w:position w:val="-1"/>
          <w:sz w:val="22"/>
          <w:szCs w:val="22"/>
        </w:rPr>
        <w:t>'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542FCB">
        <w:rPr>
          <w:rFonts w:asciiTheme="minorHAnsi" w:hAnsiTheme="minorHAnsi" w:cstheme="minorHAnsi"/>
          <w:spacing w:val="3"/>
          <w:position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mic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imp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ov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m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nt</w:t>
      </w:r>
    </w:p>
    <w:p w14:paraId="3E26FF4F" w14:textId="77777777" w:rsidR="002205AB" w:rsidRPr="00542FCB" w:rsidRDefault="002205AB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791D5269" w14:textId="77777777" w:rsidR="002205AB" w:rsidRPr="00542FCB" w:rsidRDefault="00914572">
      <w:pPr>
        <w:ind w:left="120"/>
        <w:rPr>
          <w:rFonts w:asciiTheme="minorHAnsi" w:hAnsiTheme="minorHAnsi" w:cstheme="minorHAnsi"/>
          <w:sz w:val="22"/>
          <w:szCs w:val="22"/>
        </w:rPr>
      </w:pPr>
      <w:r w:rsidRPr="00542FCB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b/>
          <w:sz w:val="22"/>
          <w:szCs w:val="22"/>
        </w:rPr>
        <w:t>o</w:t>
      </w:r>
      <w:r w:rsidRPr="00542FCB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542FCB">
        <w:rPr>
          <w:rFonts w:asciiTheme="minorHAnsi" w:hAnsiTheme="minorHAnsi" w:cstheme="minorHAnsi"/>
          <w:b/>
          <w:sz w:val="22"/>
          <w:szCs w:val="22"/>
        </w:rPr>
        <w:t>o</w:t>
      </w:r>
      <w:r w:rsidRPr="00542FCB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542FCB">
        <w:rPr>
          <w:rFonts w:asciiTheme="minorHAnsi" w:hAnsiTheme="minorHAnsi" w:cstheme="minorHAnsi"/>
          <w:b/>
          <w:sz w:val="22"/>
          <w:szCs w:val="22"/>
        </w:rPr>
        <w:t>i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b/>
          <w:sz w:val="22"/>
          <w:szCs w:val="22"/>
        </w:rPr>
        <w:t xml:space="preserve">s </w:t>
      </w:r>
      <w:r w:rsidRPr="00542FCB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542FCB">
        <w:rPr>
          <w:rFonts w:asciiTheme="minorHAnsi" w:hAnsiTheme="minorHAnsi" w:cstheme="minorHAnsi"/>
          <w:b/>
          <w:sz w:val="22"/>
          <w:szCs w:val="22"/>
        </w:rPr>
        <w:t>i</w:t>
      </w:r>
      <w:r w:rsidRPr="00542FCB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542FCB">
        <w:rPr>
          <w:rFonts w:asciiTheme="minorHAnsi" w:hAnsiTheme="minorHAnsi" w:cstheme="minorHAnsi"/>
          <w:b/>
          <w:sz w:val="22"/>
          <w:szCs w:val="22"/>
        </w:rPr>
        <w:t>g Assis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542FCB">
        <w:rPr>
          <w:rFonts w:asciiTheme="minorHAnsi" w:hAnsiTheme="minorHAnsi" w:cstheme="minorHAnsi"/>
          <w:b/>
          <w:sz w:val="22"/>
          <w:szCs w:val="22"/>
        </w:rPr>
        <w:t>a</w:t>
      </w:r>
      <w:r w:rsidRPr="00542FCB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542FCB">
        <w:rPr>
          <w:rFonts w:asciiTheme="minorHAnsi" w:hAnsiTheme="minorHAnsi" w:cstheme="minorHAnsi"/>
          <w:b/>
          <w:sz w:val="22"/>
          <w:szCs w:val="22"/>
        </w:rPr>
        <w:t xml:space="preserve">t                                                                                       </w:t>
      </w:r>
      <w:r w:rsidRPr="00542FCB">
        <w:rPr>
          <w:rFonts w:asciiTheme="minorHAnsi" w:hAnsiTheme="minorHAnsi" w:cstheme="minorHAnsi"/>
          <w:b/>
          <w:spacing w:val="52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b/>
          <w:sz w:val="22"/>
          <w:szCs w:val="22"/>
        </w:rPr>
        <w:t>A</w:t>
      </w:r>
      <w:r w:rsidRPr="00542FCB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542FCB">
        <w:rPr>
          <w:rFonts w:asciiTheme="minorHAnsi" w:hAnsiTheme="minorHAnsi" w:cstheme="minorHAnsi"/>
          <w:b/>
          <w:sz w:val="22"/>
          <w:szCs w:val="22"/>
        </w:rPr>
        <w:t>g</w:t>
      </w:r>
      <w:r w:rsidRPr="00542FCB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542FCB">
        <w:rPr>
          <w:rFonts w:asciiTheme="minorHAnsi" w:hAnsiTheme="minorHAnsi" w:cstheme="minorHAnsi"/>
          <w:b/>
          <w:sz w:val="22"/>
          <w:szCs w:val="22"/>
        </w:rPr>
        <w:t>st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b/>
          <w:sz w:val="22"/>
          <w:szCs w:val="22"/>
        </w:rPr>
        <w:t>2009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-M</w:t>
      </w:r>
      <w:r w:rsidRPr="00542FCB">
        <w:rPr>
          <w:rFonts w:asciiTheme="minorHAnsi" w:hAnsiTheme="minorHAnsi" w:cstheme="minorHAnsi"/>
          <w:b/>
          <w:sz w:val="22"/>
          <w:szCs w:val="22"/>
        </w:rPr>
        <w:t>ay 2010</w:t>
      </w:r>
    </w:p>
    <w:p w14:paraId="74EF88BE" w14:textId="77777777" w:rsidR="002205AB" w:rsidRPr="00542FCB" w:rsidRDefault="00914572">
      <w:pPr>
        <w:ind w:left="120"/>
        <w:rPr>
          <w:rFonts w:asciiTheme="minorHAnsi" w:hAnsiTheme="minorHAnsi" w:cstheme="minorHAnsi"/>
          <w:sz w:val="22"/>
          <w:szCs w:val="22"/>
        </w:rPr>
      </w:pPr>
      <w:r w:rsidRPr="00542FCB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542FCB">
        <w:rPr>
          <w:rFonts w:asciiTheme="minorHAnsi" w:hAnsiTheme="minorHAnsi" w:cstheme="minorHAnsi"/>
          <w:b/>
          <w:sz w:val="22"/>
          <w:szCs w:val="22"/>
        </w:rPr>
        <w:t>i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ct</w:t>
      </w:r>
      <w:r w:rsidRPr="00542FCB">
        <w:rPr>
          <w:rFonts w:asciiTheme="minorHAnsi" w:hAnsiTheme="minorHAnsi" w:cstheme="minorHAnsi"/>
          <w:b/>
          <w:sz w:val="22"/>
          <w:szCs w:val="22"/>
        </w:rPr>
        <w:t>i</w:t>
      </w:r>
      <w:r w:rsidRPr="00542FCB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542FCB">
        <w:rPr>
          <w:rFonts w:asciiTheme="minorHAnsi" w:hAnsiTheme="minorHAnsi" w:cstheme="minorHAnsi"/>
          <w:b/>
          <w:sz w:val="22"/>
          <w:szCs w:val="22"/>
        </w:rPr>
        <w:t>e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b/>
          <w:sz w:val="22"/>
          <w:szCs w:val="22"/>
        </w:rPr>
        <w:t>U</w:t>
      </w:r>
      <w:r w:rsidRPr="00542FCB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542FCB">
        <w:rPr>
          <w:rFonts w:asciiTheme="minorHAnsi" w:hAnsiTheme="minorHAnsi" w:cstheme="minorHAnsi"/>
          <w:b/>
          <w:sz w:val="22"/>
          <w:szCs w:val="22"/>
        </w:rPr>
        <w:t>iv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542FCB">
        <w:rPr>
          <w:rFonts w:asciiTheme="minorHAnsi" w:hAnsiTheme="minorHAnsi" w:cstheme="minorHAnsi"/>
          <w:b/>
          <w:sz w:val="22"/>
          <w:szCs w:val="22"/>
        </w:rPr>
        <w:t>si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542FCB">
        <w:rPr>
          <w:rFonts w:asciiTheme="minorHAnsi" w:hAnsiTheme="minorHAnsi" w:cstheme="minorHAnsi"/>
          <w:b/>
          <w:sz w:val="22"/>
          <w:szCs w:val="22"/>
        </w:rPr>
        <w:t>y</w:t>
      </w:r>
      <w:r w:rsidRPr="00542FCB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</w:t>
      </w:r>
      <w:r w:rsidRPr="00542FCB">
        <w:rPr>
          <w:rFonts w:asciiTheme="minorHAnsi" w:hAnsiTheme="minorHAnsi" w:cstheme="minorHAnsi"/>
          <w:b/>
          <w:spacing w:val="48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542FCB">
        <w:rPr>
          <w:rFonts w:asciiTheme="minorHAnsi" w:hAnsiTheme="minorHAnsi" w:cstheme="minorHAnsi"/>
          <w:b/>
          <w:sz w:val="22"/>
          <w:szCs w:val="22"/>
        </w:rPr>
        <w:t>isl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b/>
          <w:sz w:val="22"/>
          <w:szCs w:val="22"/>
        </w:rPr>
        <w:t>, IL</w:t>
      </w:r>
    </w:p>
    <w:p w14:paraId="245DD1F1" w14:textId="77777777" w:rsidR="002205AB" w:rsidRPr="00542FCB" w:rsidRDefault="00914572">
      <w:pPr>
        <w:spacing w:line="28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542FCB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542FCB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pacing w:val="2"/>
          <w:position w:val="-1"/>
          <w:sz w:val="22"/>
          <w:szCs w:val="22"/>
        </w:rPr>
        <w:t>x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pl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in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 xml:space="preserve">d 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ec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onomic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c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542FCB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ce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pts to stud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nts</w:t>
      </w:r>
    </w:p>
    <w:p w14:paraId="3E4BDA33" w14:textId="77777777" w:rsidR="002205AB" w:rsidRPr="00542FCB" w:rsidRDefault="00914572">
      <w:pPr>
        <w:spacing w:line="28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542FCB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542FCB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ondu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d individu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li</w:t>
      </w:r>
      <w:r w:rsidRPr="00542FCB">
        <w:rPr>
          <w:rFonts w:asciiTheme="minorHAnsi" w:hAnsiTheme="minorHAnsi" w:cstheme="minorHAnsi"/>
          <w:spacing w:val="1"/>
          <w:position w:val="-1"/>
          <w:sz w:val="22"/>
          <w:szCs w:val="22"/>
        </w:rPr>
        <w:t>z</w:t>
      </w:r>
      <w:r w:rsidRPr="00542FCB">
        <w:rPr>
          <w:rFonts w:asciiTheme="minorHAnsi" w:hAnsiTheme="minorHAnsi" w:cstheme="minorHAnsi"/>
          <w:spacing w:val="-3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d on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e-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on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-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one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tuto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542FCB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542FCB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pacing w:val="3"/>
          <w:position w:val="-1"/>
          <w:sz w:val="22"/>
          <w:szCs w:val="22"/>
        </w:rPr>
        <w:t>s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sions</w:t>
      </w:r>
    </w:p>
    <w:p w14:paraId="7EFEB396" w14:textId="77777777" w:rsidR="002205AB" w:rsidRPr="00542FCB" w:rsidRDefault="00914572">
      <w:pPr>
        <w:spacing w:line="28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542FCB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542FCB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Assist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d p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fe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ssor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 xml:space="preserve">with </w:t>
      </w:r>
      <w:r w:rsidRPr="00542FCB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ss o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ni</w:t>
      </w:r>
      <w:r w:rsidRPr="00542FCB">
        <w:rPr>
          <w:rFonts w:asciiTheme="minorHAnsi" w:hAnsiTheme="minorHAnsi" w:cstheme="minorHAnsi"/>
          <w:spacing w:val="1"/>
          <w:position w:val="-1"/>
          <w:sz w:val="22"/>
          <w:szCs w:val="22"/>
        </w:rPr>
        <w:t>z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tion t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sks</w:t>
      </w:r>
    </w:p>
    <w:p w14:paraId="0C3C7243" w14:textId="77777777" w:rsidR="002205AB" w:rsidRPr="00542FCB" w:rsidRDefault="002205AB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05F8360E" w14:textId="77777777" w:rsidR="002205AB" w:rsidRPr="00542FCB" w:rsidRDefault="00914572">
      <w:pPr>
        <w:tabs>
          <w:tab w:val="left" w:pos="10920"/>
        </w:tabs>
        <w:spacing w:line="26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542FCB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R</w:t>
      </w:r>
      <w:r w:rsidRPr="00542FCB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ESE</w:t>
      </w:r>
      <w:r w:rsidRPr="00542FCB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ARCH</w:t>
      </w:r>
      <w:r w:rsidRPr="00542FCB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 xml:space="preserve"> E</w:t>
      </w:r>
      <w:r w:rsidRPr="00542FCB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X</w:t>
      </w:r>
      <w:r w:rsidRPr="00542FCB">
        <w:rPr>
          <w:rFonts w:asciiTheme="minorHAnsi" w:hAnsiTheme="minorHAnsi" w:cstheme="minorHAnsi"/>
          <w:b/>
          <w:spacing w:val="-3"/>
          <w:position w:val="-1"/>
          <w:sz w:val="22"/>
          <w:szCs w:val="22"/>
          <w:u w:color="000000"/>
        </w:rPr>
        <w:t>P</w:t>
      </w:r>
      <w:r w:rsidRPr="00542FCB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E</w:t>
      </w:r>
      <w:r w:rsidRPr="00542FCB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R</w:t>
      </w:r>
      <w:r w:rsidRPr="00542FCB">
        <w:rPr>
          <w:rFonts w:asciiTheme="minorHAnsi" w:hAnsiTheme="minorHAnsi" w:cstheme="minorHAnsi"/>
          <w:b/>
          <w:spacing w:val="3"/>
          <w:position w:val="-1"/>
          <w:sz w:val="22"/>
          <w:szCs w:val="22"/>
          <w:u w:color="000000"/>
        </w:rPr>
        <w:t>I</w:t>
      </w:r>
      <w:r w:rsidRPr="00542FCB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E</w:t>
      </w:r>
      <w:r w:rsidRPr="00542FCB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 xml:space="preserve">NCE </w:t>
      </w:r>
      <w:r w:rsidRPr="00542FCB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ab/>
      </w:r>
    </w:p>
    <w:p w14:paraId="1E3E7607" w14:textId="77777777" w:rsidR="002205AB" w:rsidRPr="00542FCB" w:rsidRDefault="002205AB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5D42B432" w14:textId="77777777" w:rsidR="002205AB" w:rsidRPr="00542FCB" w:rsidRDefault="00914572">
      <w:pPr>
        <w:spacing w:before="29"/>
        <w:ind w:left="120"/>
        <w:rPr>
          <w:rFonts w:asciiTheme="minorHAnsi" w:hAnsiTheme="minorHAnsi" w:cstheme="minorHAnsi"/>
          <w:sz w:val="22"/>
          <w:szCs w:val="22"/>
        </w:rPr>
      </w:pPr>
      <w:r w:rsidRPr="00542FCB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542FCB">
        <w:rPr>
          <w:rFonts w:asciiTheme="minorHAnsi" w:hAnsiTheme="minorHAnsi" w:cstheme="minorHAnsi"/>
          <w:b/>
          <w:spacing w:val="1"/>
          <w:sz w:val="22"/>
          <w:szCs w:val="22"/>
        </w:rPr>
        <w:t>ud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542FCB">
        <w:rPr>
          <w:rFonts w:asciiTheme="minorHAnsi" w:hAnsiTheme="minorHAnsi" w:cstheme="minorHAnsi"/>
          <w:b/>
          <w:sz w:val="22"/>
          <w:szCs w:val="22"/>
        </w:rPr>
        <w:t>t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b/>
          <w:sz w:val="22"/>
          <w:szCs w:val="22"/>
        </w:rPr>
        <w:t>R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b/>
          <w:sz w:val="22"/>
          <w:szCs w:val="22"/>
        </w:rPr>
        <w:t>s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b/>
          <w:sz w:val="22"/>
          <w:szCs w:val="22"/>
        </w:rPr>
        <w:t>a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rc</w:t>
      </w:r>
      <w:r w:rsidRPr="00542FCB">
        <w:rPr>
          <w:rFonts w:asciiTheme="minorHAnsi" w:hAnsiTheme="minorHAnsi" w:cstheme="minorHAnsi"/>
          <w:b/>
          <w:spacing w:val="1"/>
          <w:sz w:val="22"/>
          <w:szCs w:val="22"/>
        </w:rPr>
        <w:t>he</w:t>
      </w:r>
      <w:r w:rsidRPr="00542FCB">
        <w:rPr>
          <w:rFonts w:asciiTheme="minorHAnsi" w:hAnsiTheme="minorHAnsi" w:cstheme="minorHAnsi"/>
          <w:b/>
          <w:sz w:val="22"/>
          <w:szCs w:val="22"/>
        </w:rPr>
        <w:t>r</w:t>
      </w:r>
      <w:r w:rsidRPr="00542FCB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</w:t>
      </w:r>
      <w:r w:rsidRPr="00542FCB">
        <w:rPr>
          <w:rFonts w:asciiTheme="minorHAnsi" w:hAnsiTheme="minorHAnsi" w:cstheme="minorHAnsi"/>
          <w:b/>
          <w:spacing w:val="40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542FCB">
        <w:rPr>
          <w:rFonts w:asciiTheme="minorHAnsi" w:hAnsiTheme="minorHAnsi" w:cstheme="minorHAnsi"/>
          <w:b/>
          <w:sz w:val="22"/>
          <w:szCs w:val="22"/>
        </w:rPr>
        <w:t>a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rc</w:t>
      </w:r>
      <w:r w:rsidRPr="00542FCB">
        <w:rPr>
          <w:rFonts w:asciiTheme="minorHAnsi" w:hAnsiTheme="minorHAnsi" w:cstheme="minorHAnsi"/>
          <w:b/>
          <w:sz w:val="22"/>
          <w:szCs w:val="22"/>
        </w:rPr>
        <w:t>h</w:t>
      </w:r>
      <w:r w:rsidRPr="00542FCB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b/>
          <w:sz w:val="22"/>
          <w:szCs w:val="22"/>
        </w:rPr>
        <w:t>2013</w:t>
      </w:r>
      <w:r w:rsidRPr="00542FCB">
        <w:rPr>
          <w:rFonts w:asciiTheme="minorHAnsi" w:hAnsiTheme="minorHAnsi" w:cstheme="minorHAnsi"/>
          <w:b/>
          <w:spacing w:val="2"/>
          <w:sz w:val="22"/>
          <w:szCs w:val="22"/>
        </w:rPr>
        <w:t>-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542FCB">
        <w:rPr>
          <w:rFonts w:asciiTheme="minorHAnsi" w:hAnsiTheme="minorHAnsi" w:cstheme="minorHAnsi"/>
          <w:b/>
          <w:sz w:val="22"/>
          <w:szCs w:val="22"/>
        </w:rPr>
        <w:t>ay 2013</w:t>
      </w:r>
    </w:p>
    <w:p w14:paraId="6307D135" w14:textId="77777777" w:rsidR="002205AB" w:rsidRPr="00542FCB" w:rsidRDefault="00914572">
      <w:pPr>
        <w:ind w:left="120"/>
        <w:rPr>
          <w:rFonts w:asciiTheme="minorHAnsi" w:hAnsiTheme="minorHAnsi" w:cstheme="minorHAnsi"/>
          <w:sz w:val="22"/>
          <w:szCs w:val="22"/>
        </w:rPr>
      </w:pP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542FCB">
        <w:rPr>
          <w:rFonts w:asciiTheme="minorHAnsi" w:hAnsiTheme="minorHAnsi" w:cstheme="minorHAnsi"/>
          <w:b/>
          <w:sz w:val="22"/>
          <w:szCs w:val="22"/>
        </w:rPr>
        <w:t>i</w:t>
      </w:r>
      <w:r w:rsidRPr="00542FCB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542FCB">
        <w:rPr>
          <w:rFonts w:asciiTheme="minorHAnsi" w:hAnsiTheme="minorHAnsi" w:cstheme="minorHAnsi"/>
          <w:b/>
          <w:spacing w:val="2"/>
          <w:sz w:val="22"/>
          <w:szCs w:val="22"/>
        </w:rPr>
        <w:t>w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b/>
          <w:sz w:val="22"/>
          <w:szCs w:val="22"/>
        </w:rPr>
        <w:t>s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ter</w:t>
      </w:r>
      <w:r w:rsidRPr="00542FCB">
        <w:rPr>
          <w:rFonts w:asciiTheme="minorHAnsi" w:hAnsiTheme="minorHAnsi" w:cstheme="minorHAnsi"/>
          <w:b/>
          <w:sz w:val="22"/>
          <w:szCs w:val="22"/>
        </w:rPr>
        <w:t>n</w:t>
      </w:r>
      <w:r w:rsidRPr="00542FCB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b/>
          <w:sz w:val="22"/>
          <w:szCs w:val="22"/>
        </w:rPr>
        <w:t>U</w:t>
      </w:r>
      <w:r w:rsidRPr="00542FCB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542FCB">
        <w:rPr>
          <w:rFonts w:asciiTheme="minorHAnsi" w:hAnsiTheme="minorHAnsi" w:cstheme="minorHAnsi"/>
          <w:b/>
          <w:sz w:val="22"/>
          <w:szCs w:val="22"/>
        </w:rPr>
        <w:t>iv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542FCB">
        <w:rPr>
          <w:rFonts w:asciiTheme="minorHAnsi" w:hAnsiTheme="minorHAnsi" w:cstheme="minorHAnsi"/>
          <w:b/>
          <w:sz w:val="22"/>
          <w:szCs w:val="22"/>
        </w:rPr>
        <w:t>si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542FCB">
        <w:rPr>
          <w:rFonts w:asciiTheme="minorHAnsi" w:hAnsiTheme="minorHAnsi" w:cstheme="minorHAnsi"/>
          <w:b/>
          <w:sz w:val="22"/>
          <w:szCs w:val="22"/>
        </w:rPr>
        <w:t>y</w:t>
      </w:r>
    </w:p>
    <w:p w14:paraId="3DF1BF70" w14:textId="77777777" w:rsidR="002205AB" w:rsidRPr="00542FCB" w:rsidRDefault="00914572">
      <w:pPr>
        <w:spacing w:line="26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542FCB">
        <w:rPr>
          <w:rFonts w:asciiTheme="minorHAnsi" w:hAnsiTheme="minorHAnsi" w:cstheme="minorHAnsi"/>
          <w:sz w:val="22"/>
          <w:szCs w:val="22"/>
        </w:rPr>
        <w:t>Adviso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sz w:val="22"/>
          <w:szCs w:val="22"/>
        </w:rPr>
        <w:t>:  D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sz w:val="22"/>
          <w:szCs w:val="22"/>
        </w:rPr>
        <w:t>. Ann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tte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z w:val="22"/>
          <w:szCs w:val="22"/>
        </w:rPr>
        <w:t>G</w:t>
      </w:r>
      <w:r w:rsidRPr="00542FCB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42FCB">
        <w:rPr>
          <w:rFonts w:asciiTheme="minorHAnsi" w:hAnsiTheme="minorHAnsi" w:cstheme="minorHAnsi"/>
          <w:sz w:val="22"/>
          <w:szCs w:val="22"/>
        </w:rPr>
        <w:t>l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sz w:val="22"/>
          <w:szCs w:val="22"/>
        </w:rPr>
        <w:t>h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sz w:val="22"/>
          <w:szCs w:val="22"/>
        </w:rPr>
        <w:t xml:space="preserve">ist, 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42FCB">
        <w:rPr>
          <w:rFonts w:asciiTheme="minorHAnsi" w:hAnsiTheme="minorHAnsi" w:cstheme="minorHAnsi"/>
          <w:sz w:val="22"/>
          <w:szCs w:val="22"/>
        </w:rPr>
        <w:t>h.D.</w:t>
      </w:r>
    </w:p>
    <w:p w14:paraId="7E49F5B7" w14:textId="77777777" w:rsidR="002205AB" w:rsidRPr="00542FCB" w:rsidRDefault="00914572">
      <w:pPr>
        <w:spacing w:before="2"/>
        <w:ind w:left="120"/>
        <w:rPr>
          <w:rFonts w:asciiTheme="minorHAnsi" w:hAnsiTheme="minorHAnsi" w:cstheme="minorHAnsi"/>
          <w:sz w:val="22"/>
          <w:szCs w:val="22"/>
        </w:rPr>
      </w:pPr>
      <w:r w:rsidRPr="00542FCB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542FCB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z w:val="22"/>
          <w:szCs w:val="22"/>
        </w:rPr>
        <w:t>Assist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d with p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542FCB">
        <w:rPr>
          <w:rFonts w:asciiTheme="minorHAnsi" w:hAnsiTheme="minorHAnsi" w:cstheme="minorHAnsi"/>
          <w:sz w:val="22"/>
          <w:szCs w:val="22"/>
        </w:rPr>
        <w:t>p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542FCB">
        <w:rPr>
          <w:rFonts w:asciiTheme="minorHAnsi" w:hAnsiTheme="minorHAnsi" w:cstheme="minorHAnsi"/>
          <w:sz w:val="22"/>
          <w:szCs w:val="22"/>
        </w:rPr>
        <w:t>i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42FCB">
        <w:rPr>
          <w:rFonts w:asciiTheme="minorHAnsi" w:hAnsiTheme="minorHAnsi" w:cstheme="minorHAnsi"/>
          <w:sz w:val="22"/>
          <w:szCs w:val="22"/>
        </w:rPr>
        <w:t>g</w:t>
      </w:r>
      <w:r w:rsidRPr="00542FC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v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era</w:t>
      </w:r>
      <w:r w:rsidRPr="00542FCB">
        <w:rPr>
          <w:rFonts w:asciiTheme="minorHAnsi" w:hAnsiTheme="minorHAnsi" w:cstheme="minorHAnsi"/>
          <w:sz w:val="22"/>
          <w:szCs w:val="22"/>
        </w:rPr>
        <w:t>l m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nu</w:t>
      </w:r>
      <w:r w:rsidRPr="00542FCB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cr</w:t>
      </w:r>
      <w:r w:rsidRPr="00542FCB">
        <w:rPr>
          <w:rFonts w:asciiTheme="minorHAnsi" w:hAnsiTheme="minorHAnsi" w:cstheme="minorHAnsi"/>
          <w:sz w:val="22"/>
          <w:szCs w:val="22"/>
        </w:rPr>
        <w:t xml:space="preserve">ipts 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42FCB">
        <w:rPr>
          <w:rFonts w:asciiTheme="minorHAnsi" w:hAnsiTheme="minorHAnsi" w:cstheme="minorHAnsi"/>
          <w:sz w:val="22"/>
          <w:szCs w:val="22"/>
        </w:rPr>
        <w:t>or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z w:val="22"/>
          <w:szCs w:val="22"/>
        </w:rPr>
        <w:t>p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42FCB">
        <w:rPr>
          <w:rFonts w:asciiTheme="minorHAnsi" w:hAnsiTheme="minorHAnsi" w:cstheme="minorHAnsi"/>
          <w:sz w:val="22"/>
          <w:szCs w:val="22"/>
        </w:rPr>
        <w:t>bli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42FCB">
        <w:rPr>
          <w:rFonts w:asciiTheme="minorHAnsi" w:hAnsiTheme="minorHAnsi" w:cstheme="minorHAnsi"/>
          <w:sz w:val="22"/>
          <w:szCs w:val="22"/>
        </w:rPr>
        <w:t>tion</w:t>
      </w:r>
    </w:p>
    <w:p w14:paraId="76645900" w14:textId="77777777" w:rsidR="002205AB" w:rsidRPr="00542FCB" w:rsidRDefault="00914572">
      <w:pPr>
        <w:spacing w:line="28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542FCB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542FCB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onv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er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d EndNote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lib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s to online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f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m to st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mline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re</w:t>
      </w:r>
      <w:r w:rsidRPr="00542FCB">
        <w:rPr>
          <w:rFonts w:asciiTheme="minorHAnsi" w:hAnsiTheme="minorHAnsi" w:cstheme="minorHAnsi"/>
          <w:spacing w:val="2"/>
          <w:position w:val="-1"/>
          <w:sz w:val="22"/>
          <w:szCs w:val="22"/>
        </w:rPr>
        <w:t>f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ere</w:t>
      </w:r>
      <w:r w:rsidRPr="00542FCB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ce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s</w:t>
      </w:r>
    </w:p>
    <w:p w14:paraId="02B74805" w14:textId="77777777" w:rsidR="002205AB" w:rsidRPr="00542FCB" w:rsidRDefault="00914572">
      <w:pPr>
        <w:spacing w:before="2"/>
        <w:ind w:left="120"/>
        <w:rPr>
          <w:rFonts w:asciiTheme="minorHAnsi" w:hAnsiTheme="minorHAnsi" w:cstheme="minorHAnsi"/>
          <w:sz w:val="22"/>
          <w:szCs w:val="22"/>
        </w:rPr>
      </w:pPr>
      <w:r w:rsidRPr="00542FCB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542FCB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42FCB">
        <w:rPr>
          <w:rFonts w:asciiTheme="minorHAnsi" w:hAnsiTheme="minorHAnsi" w:cstheme="minorHAnsi"/>
          <w:sz w:val="22"/>
          <w:szCs w:val="22"/>
        </w:rPr>
        <w:t>omp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are</w:t>
      </w:r>
      <w:r w:rsidRPr="00542FCB">
        <w:rPr>
          <w:rFonts w:asciiTheme="minorHAnsi" w:hAnsiTheme="minorHAnsi" w:cstheme="minorHAnsi"/>
          <w:sz w:val="22"/>
          <w:szCs w:val="22"/>
        </w:rPr>
        <w:t>d di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ff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542FCB">
        <w:rPr>
          <w:rFonts w:asciiTheme="minorHAnsi" w:hAnsiTheme="minorHAnsi" w:cstheme="minorHAnsi"/>
          <w:sz w:val="22"/>
          <w:szCs w:val="22"/>
        </w:rPr>
        <w:t>nt p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r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542FCB">
        <w:rPr>
          <w:rFonts w:asciiTheme="minorHAnsi" w:hAnsiTheme="minorHAnsi" w:cstheme="minorHAnsi"/>
          <w:sz w:val="22"/>
          <w:szCs w:val="22"/>
        </w:rPr>
        <w:t>vi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w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d jo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sz w:val="22"/>
          <w:szCs w:val="22"/>
        </w:rPr>
        <w:t>n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ls to pi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sz w:val="22"/>
          <w:szCs w:val="22"/>
        </w:rPr>
        <w:t>k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z w:val="22"/>
          <w:szCs w:val="22"/>
        </w:rPr>
        <w:t>the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z w:val="22"/>
          <w:szCs w:val="22"/>
        </w:rPr>
        <w:t xml:space="preserve">most 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pp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sz w:val="22"/>
          <w:szCs w:val="22"/>
        </w:rPr>
        <w:t>op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sz w:val="22"/>
          <w:szCs w:val="22"/>
        </w:rPr>
        <w:t>i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te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z w:val="22"/>
          <w:szCs w:val="22"/>
        </w:rPr>
        <w:t>one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42FCB">
        <w:rPr>
          <w:rFonts w:asciiTheme="minorHAnsi" w:hAnsiTheme="minorHAnsi" w:cstheme="minorHAnsi"/>
          <w:sz w:val="22"/>
          <w:szCs w:val="22"/>
        </w:rPr>
        <w:t>or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z w:val="22"/>
          <w:szCs w:val="22"/>
        </w:rPr>
        <w:t>the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z w:val="22"/>
          <w:szCs w:val="22"/>
        </w:rPr>
        <w:t>m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nus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sz w:val="22"/>
          <w:szCs w:val="22"/>
        </w:rPr>
        <w:t>ipt</w:t>
      </w:r>
    </w:p>
    <w:p w14:paraId="4C529466" w14:textId="77777777" w:rsidR="002205AB" w:rsidRPr="00542FCB" w:rsidRDefault="00914572">
      <w:pPr>
        <w:tabs>
          <w:tab w:val="left" w:pos="480"/>
        </w:tabs>
        <w:spacing w:before="21" w:line="260" w:lineRule="exact"/>
        <w:ind w:left="480" w:right="112" w:hanging="360"/>
        <w:rPr>
          <w:rFonts w:asciiTheme="minorHAnsi" w:hAnsiTheme="minorHAnsi" w:cstheme="minorHAnsi"/>
          <w:sz w:val="22"/>
          <w:szCs w:val="22"/>
        </w:rPr>
      </w:pPr>
      <w:r w:rsidRPr="00542FCB">
        <w:rPr>
          <w:rFonts w:asciiTheme="minorHAnsi" w:eastAsia="Verdana" w:hAnsiTheme="minorHAnsi" w:cstheme="minorHAnsi"/>
          <w:sz w:val="22"/>
          <w:szCs w:val="22"/>
        </w:rPr>
        <w:t>•</w:t>
      </w:r>
      <w:r w:rsidRPr="00542FCB">
        <w:rPr>
          <w:rFonts w:asciiTheme="minorHAnsi" w:eastAsia="Verdana" w:hAnsiTheme="minorHAnsi" w:cstheme="minorHAnsi"/>
          <w:sz w:val="22"/>
          <w:szCs w:val="22"/>
        </w:rPr>
        <w:tab/>
      </w:r>
      <w:r w:rsidRPr="00542FCB">
        <w:rPr>
          <w:rFonts w:asciiTheme="minorHAnsi" w:hAnsiTheme="minorHAnsi" w:cstheme="minorHAnsi"/>
          <w:sz w:val="22"/>
          <w:szCs w:val="22"/>
        </w:rPr>
        <w:t>D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raf</w:t>
      </w:r>
      <w:r w:rsidRPr="00542FCB">
        <w:rPr>
          <w:rFonts w:asciiTheme="minorHAnsi" w:hAnsiTheme="minorHAnsi" w:cstheme="minorHAnsi"/>
          <w:sz w:val="22"/>
          <w:szCs w:val="22"/>
        </w:rPr>
        <w:t>t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 xml:space="preserve">d </w:t>
      </w:r>
      <w:r w:rsidRPr="00542FCB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 xml:space="preserve">thods 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nd b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42FCB">
        <w:rPr>
          <w:rFonts w:asciiTheme="minorHAnsi" w:hAnsiTheme="minorHAnsi" w:cstheme="minorHAnsi"/>
          <w:sz w:val="22"/>
          <w:szCs w:val="22"/>
        </w:rPr>
        <w:t>k</w:t>
      </w:r>
      <w:r w:rsidRPr="00542FC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sz w:val="22"/>
          <w:szCs w:val="22"/>
        </w:rPr>
        <w:t>ound in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sz w:val="22"/>
          <w:szCs w:val="22"/>
        </w:rPr>
        <w:t>m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 xml:space="preserve">tion 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42FCB">
        <w:rPr>
          <w:rFonts w:asciiTheme="minorHAnsi" w:hAnsiTheme="minorHAnsi" w:cstheme="minorHAnsi"/>
          <w:sz w:val="22"/>
          <w:szCs w:val="22"/>
        </w:rPr>
        <w:t>or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542FCB">
        <w:rPr>
          <w:rFonts w:asciiTheme="minorHAnsi" w:hAnsiTheme="minorHAnsi" w:cstheme="minorHAnsi"/>
          <w:sz w:val="22"/>
          <w:szCs w:val="22"/>
        </w:rPr>
        <w:t>vi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w usi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42FCB">
        <w:rPr>
          <w:rFonts w:asciiTheme="minorHAnsi" w:hAnsiTheme="minorHAnsi" w:cstheme="minorHAnsi"/>
          <w:sz w:val="22"/>
          <w:szCs w:val="22"/>
        </w:rPr>
        <w:t>g</w:t>
      </w:r>
      <w:r w:rsidRPr="00542FC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z w:val="22"/>
          <w:szCs w:val="22"/>
        </w:rPr>
        <w:t>p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vious m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nus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cr</w:t>
      </w:r>
      <w:r w:rsidRPr="00542FCB">
        <w:rPr>
          <w:rFonts w:asciiTheme="minorHAnsi" w:hAnsiTheme="minorHAnsi" w:cstheme="minorHAnsi"/>
          <w:sz w:val="22"/>
          <w:szCs w:val="22"/>
        </w:rPr>
        <w:t xml:space="preserve">ipts 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nd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nts p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42FCB">
        <w:rPr>
          <w:rFonts w:asciiTheme="minorHAnsi" w:hAnsiTheme="minorHAnsi" w:cstheme="minorHAnsi"/>
          <w:sz w:val="22"/>
          <w:szCs w:val="22"/>
        </w:rPr>
        <w:t>vid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 xml:space="preserve">d 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542FCB">
        <w:rPr>
          <w:rFonts w:asciiTheme="minorHAnsi" w:hAnsiTheme="minorHAnsi" w:cstheme="minorHAnsi"/>
          <w:sz w:val="22"/>
          <w:szCs w:val="22"/>
        </w:rPr>
        <w:t>y the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542FCB">
        <w:rPr>
          <w:rFonts w:asciiTheme="minorHAnsi" w:hAnsiTheme="minorHAnsi" w:cstheme="minorHAnsi"/>
          <w:sz w:val="22"/>
          <w:szCs w:val="22"/>
        </w:rPr>
        <w:t>I</w:t>
      </w:r>
    </w:p>
    <w:p w14:paraId="1713E9D2" w14:textId="77777777" w:rsidR="002205AB" w:rsidRPr="00542FCB" w:rsidRDefault="002205AB">
      <w:pPr>
        <w:spacing w:before="4" w:line="140" w:lineRule="exact"/>
        <w:rPr>
          <w:rFonts w:asciiTheme="minorHAnsi" w:hAnsiTheme="minorHAnsi" w:cstheme="minorHAnsi"/>
          <w:sz w:val="22"/>
          <w:szCs w:val="22"/>
        </w:rPr>
      </w:pPr>
    </w:p>
    <w:p w14:paraId="71FDE2D2" w14:textId="77777777" w:rsidR="002205AB" w:rsidRPr="00542FCB" w:rsidRDefault="002205A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3F381B5" w14:textId="77777777" w:rsidR="002205AB" w:rsidRPr="00542FCB" w:rsidRDefault="002205A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FC3DA7E" w14:textId="77777777" w:rsidR="002205AB" w:rsidRPr="00542FCB" w:rsidRDefault="00914572">
      <w:pPr>
        <w:ind w:left="120"/>
        <w:rPr>
          <w:rFonts w:asciiTheme="minorHAnsi" w:hAnsiTheme="minorHAnsi" w:cstheme="minorHAnsi"/>
          <w:sz w:val="22"/>
          <w:szCs w:val="22"/>
        </w:rPr>
      </w:pPr>
      <w:r w:rsidRPr="00542FCB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542FCB">
        <w:rPr>
          <w:rFonts w:asciiTheme="minorHAnsi" w:hAnsiTheme="minorHAnsi" w:cstheme="minorHAnsi"/>
          <w:b/>
          <w:spacing w:val="1"/>
          <w:sz w:val="22"/>
          <w:szCs w:val="22"/>
        </w:rPr>
        <w:t>ud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542FCB">
        <w:rPr>
          <w:rFonts w:asciiTheme="minorHAnsi" w:hAnsiTheme="minorHAnsi" w:cstheme="minorHAnsi"/>
          <w:b/>
          <w:sz w:val="22"/>
          <w:szCs w:val="22"/>
        </w:rPr>
        <w:t>t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b/>
          <w:sz w:val="22"/>
          <w:szCs w:val="22"/>
        </w:rPr>
        <w:t>R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b/>
          <w:sz w:val="22"/>
          <w:szCs w:val="22"/>
        </w:rPr>
        <w:t>s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b/>
          <w:sz w:val="22"/>
          <w:szCs w:val="22"/>
        </w:rPr>
        <w:t>a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rc</w:t>
      </w:r>
      <w:r w:rsidRPr="00542FCB">
        <w:rPr>
          <w:rFonts w:asciiTheme="minorHAnsi" w:hAnsiTheme="minorHAnsi" w:cstheme="minorHAnsi"/>
          <w:b/>
          <w:spacing w:val="1"/>
          <w:sz w:val="22"/>
          <w:szCs w:val="22"/>
        </w:rPr>
        <w:t>he</w:t>
      </w:r>
      <w:r w:rsidRPr="00542FCB">
        <w:rPr>
          <w:rFonts w:asciiTheme="minorHAnsi" w:hAnsiTheme="minorHAnsi" w:cstheme="minorHAnsi"/>
          <w:b/>
          <w:sz w:val="22"/>
          <w:szCs w:val="22"/>
        </w:rPr>
        <w:t xml:space="preserve">r                                                                                                   </w:t>
      </w:r>
      <w:r w:rsidRPr="00542FCB">
        <w:rPr>
          <w:rFonts w:asciiTheme="minorHAnsi" w:hAnsiTheme="minorHAnsi" w:cstheme="minorHAnsi"/>
          <w:b/>
          <w:spacing w:val="47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542FCB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542FCB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542FCB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b/>
          <w:sz w:val="22"/>
          <w:szCs w:val="22"/>
        </w:rPr>
        <w:t>r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b/>
          <w:sz w:val="22"/>
          <w:szCs w:val="22"/>
        </w:rPr>
        <w:t>2012</w:t>
      </w:r>
      <w:r w:rsidRPr="00542FCB">
        <w:rPr>
          <w:rFonts w:asciiTheme="minorHAnsi" w:hAnsiTheme="minorHAnsi" w:cstheme="minorHAnsi"/>
          <w:b/>
          <w:spacing w:val="2"/>
          <w:sz w:val="22"/>
          <w:szCs w:val="22"/>
        </w:rPr>
        <w:t>-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542FCB">
        <w:rPr>
          <w:rFonts w:asciiTheme="minorHAnsi" w:hAnsiTheme="minorHAnsi" w:cstheme="minorHAnsi"/>
          <w:b/>
          <w:sz w:val="22"/>
          <w:szCs w:val="22"/>
        </w:rPr>
        <w:t xml:space="preserve">ay </w:t>
      </w:r>
      <w:r w:rsidRPr="00542FCB">
        <w:rPr>
          <w:rFonts w:asciiTheme="minorHAnsi" w:hAnsiTheme="minorHAnsi" w:cstheme="minorHAnsi"/>
          <w:b/>
          <w:spacing w:val="2"/>
          <w:sz w:val="22"/>
          <w:szCs w:val="22"/>
        </w:rPr>
        <w:t>2</w:t>
      </w:r>
      <w:r w:rsidRPr="00542FCB">
        <w:rPr>
          <w:rFonts w:asciiTheme="minorHAnsi" w:hAnsiTheme="minorHAnsi" w:cstheme="minorHAnsi"/>
          <w:b/>
          <w:sz w:val="22"/>
          <w:szCs w:val="22"/>
        </w:rPr>
        <w:t>013</w:t>
      </w:r>
    </w:p>
    <w:p w14:paraId="37A1D02B" w14:textId="77777777" w:rsidR="002205AB" w:rsidRPr="00542FCB" w:rsidRDefault="00914572">
      <w:pPr>
        <w:ind w:left="120"/>
        <w:rPr>
          <w:rFonts w:asciiTheme="minorHAnsi" w:hAnsiTheme="minorHAnsi" w:cstheme="minorHAnsi"/>
          <w:sz w:val="22"/>
          <w:szCs w:val="22"/>
        </w:rPr>
      </w:pP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542FCB">
        <w:rPr>
          <w:rFonts w:asciiTheme="minorHAnsi" w:hAnsiTheme="minorHAnsi" w:cstheme="minorHAnsi"/>
          <w:b/>
          <w:sz w:val="22"/>
          <w:szCs w:val="22"/>
        </w:rPr>
        <w:t>i</w:t>
      </w:r>
      <w:r w:rsidRPr="00542FCB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542FCB">
        <w:rPr>
          <w:rFonts w:asciiTheme="minorHAnsi" w:hAnsiTheme="minorHAnsi" w:cstheme="minorHAnsi"/>
          <w:b/>
          <w:spacing w:val="2"/>
          <w:sz w:val="22"/>
          <w:szCs w:val="22"/>
        </w:rPr>
        <w:t>w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b/>
          <w:sz w:val="22"/>
          <w:szCs w:val="22"/>
        </w:rPr>
        <w:t>s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ter</w:t>
      </w:r>
      <w:r w:rsidRPr="00542FCB">
        <w:rPr>
          <w:rFonts w:asciiTheme="minorHAnsi" w:hAnsiTheme="minorHAnsi" w:cstheme="minorHAnsi"/>
          <w:b/>
          <w:sz w:val="22"/>
          <w:szCs w:val="22"/>
        </w:rPr>
        <w:t>n</w:t>
      </w:r>
      <w:r w:rsidRPr="00542FCB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b/>
          <w:sz w:val="22"/>
          <w:szCs w:val="22"/>
        </w:rPr>
        <w:t>U</w:t>
      </w:r>
      <w:r w:rsidRPr="00542FCB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542FCB">
        <w:rPr>
          <w:rFonts w:asciiTheme="minorHAnsi" w:hAnsiTheme="minorHAnsi" w:cstheme="minorHAnsi"/>
          <w:b/>
          <w:sz w:val="22"/>
          <w:szCs w:val="22"/>
        </w:rPr>
        <w:t>iv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542FCB">
        <w:rPr>
          <w:rFonts w:asciiTheme="minorHAnsi" w:hAnsiTheme="minorHAnsi" w:cstheme="minorHAnsi"/>
          <w:b/>
          <w:sz w:val="22"/>
          <w:szCs w:val="22"/>
        </w:rPr>
        <w:t>si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542FCB">
        <w:rPr>
          <w:rFonts w:asciiTheme="minorHAnsi" w:hAnsiTheme="minorHAnsi" w:cstheme="minorHAnsi"/>
          <w:b/>
          <w:sz w:val="22"/>
          <w:szCs w:val="22"/>
        </w:rPr>
        <w:t>y</w:t>
      </w:r>
    </w:p>
    <w:p w14:paraId="55BBC488" w14:textId="77777777" w:rsidR="002205AB" w:rsidRPr="00542FCB" w:rsidRDefault="00914572">
      <w:pPr>
        <w:spacing w:line="26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542FCB">
        <w:rPr>
          <w:rFonts w:asciiTheme="minorHAnsi" w:hAnsiTheme="minorHAnsi" w:cstheme="minorHAnsi"/>
          <w:sz w:val="22"/>
          <w:szCs w:val="22"/>
        </w:rPr>
        <w:t>Adviso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sz w:val="22"/>
          <w:szCs w:val="22"/>
        </w:rPr>
        <w:t>: D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sz w:val="22"/>
          <w:szCs w:val="22"/>
        </w:rPr>
        <w:t xml:space="preserve">. 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42FCB">
        <w:rPr>
          <w:rFonts w:asciiTheme="minorHAnsi" w:hAnsiTheme="minorHAnsi" w:cstheme="minorHAnsi"/>
          <w:sz w:val="22"/>
          <w:szCs w:val="22"/>
        </w:rPr>
        <w:t>hi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fa</w:t>
      </w:r>
      <w:r w:rsidRPr="00542FCB">
        <w:rPr>
          <w:rFonts w:asciiTheme="minorHAnsi" w:hAnsiTheme="minorHAnsi" w:cstheme="minorHAnsi"/>
          <w:sz w:val="22"/>
          <w:szCs w:val="22"/>
        </w:rPr>
        <w:t xml:space="preserve">li </w:t>
      </w:r>
      <w:r w:rsidRPr="00542FCB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42FCB">
        <w:rPr>
          <w:rFonts w:asciiTheme="minorHAnsi" w:hAnsiTheme="minorHAnsi" w:cstheme="minorHAnsi"/>
          <w:sz w:val="22"/>
          <w:szCs w:val="22"/>
        </w:rPr>
        <w:t>h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542FCB">
        <w:rPr>
          <w:rFonts w:asciiTheme="minorHAnsi" w:hAnsiTheme="minorHAnsi" w:cstheme="minorHAnsi"/>
          <w:sz w:val="22"/>
          <w:szCs w:val="22"/>
        </w:rPr>
        <w:t>l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 xml:space="preserve">, 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42FCB">
        <w:rPr>
          <w:rFonts w:asciiTheme="minorHAnsi" w:hAnsiTheme="minorHAnsi" w:cstheme="minorHAnsi"/>
          <w:sz w:val="22"/>
          <w:szCs w:val="22"/>
        </w:rPr>
        <w:t>h.D.</w:t>
      </w:r>
    </w:p>
    <w:p w14:paraId="1F6F771D" w14:textId="77777777" w:rsidR="002205AB" w:rsidRPr="00542FCB" w:rsidRDefault="00914572">
      <w:pPr>
        <w:tabs>
          <w:tab w:val="left" w:pos="480"/>
        </w:tabs>
        <w:spacing w:before="24" w:line="260" w:lineRule="exact"/>
        <w:ind w:left="480" w:right="287" w:hanging="360"/>
        <w:rPr>
          <w:rFonts w:asciiTheme="minorHAnsi" w:hAnsiTheme="minorHAnsi" w:cstheme="minorHAnsi"/>
          <w:sz w:val="22"/>
          <w:szCs w:val="22"/>
        </w:rPr>
      </w:pPr>
      <w:r w:rsidRPr="00542FCB">
        <w:rPr>
          <w:rFonts w:asciiTheme="minorHAnsi" w:eastAsia="Verdana" w:hAnsiTheme="minorHAnsi" w:cstheme="minorHAnsi"/>
          <w:sz w:val="22"/>
          <w:szCs w:val="22"/>
        </w:rPr>
        <w:t>•</w:t>
      </w:r>
      <w:r w:rsidRPr="00542FCB">
        <w:rPr>
          <w:rFonts w:asciiTheme="minorHAnsi" w:eastAsia="Verdana" w:hAnsiTheme="minorHAnsi" w:cstheme="minorHAnsi"/>
          <w:sz w:val="22"/>
          <w:szCs w:val="22"/>
        </w:rPr>
        <w:tab/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42FCB">
        <w:rPr>
          <w:rFonts w:asciiTheme="minorHAnsi" w:hAnsiTheme="minorHAnsi" w:cstheme="minorHAnsi"/>
          <w:sz w:val="22"/>
          <w:szCs w:val="22"/>
        </w:rPr>
        <w:t>oll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bo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542FCB">
        <w:rPr>
          <w:rFonts w:asciiTheme="minorHAnsi" w:hAnsiTheme="minorHAnsi" w:cstheme="minorHAnsi"/>
          <w:sz w:val="22"/>
          <w:szCs w:val="22"/>
        </w:rPr>
        <w:t>t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 xml:space="preserve">d with 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542FCB">
        <w:rPr>
          <w:rFonts w:asciiTheme="minorHAnsi" w:hAnsiTheme="minorHAnsi" w:cstheme="minorHAnsi"/>
          <w:sz w:val="22"/>
          <w:szCs w:val="22"/>
        </w:rPr>
        <w:t>s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sz w:val="22"/>
          <w:szCs w:val="22"/>
        </w:rPr>
        <w:t>h m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ntor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z w:val="22"/>
          <w:szCs w:val="22"/>
        </w:rPr>
        <w:t>to d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v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lop a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s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earc</w:t>
      </w:r>
      <w:r w:rsidRPr="00542FCB">
        <w:rPr>
          <w:rFonts w:asciiTheme="minorHAnsi" w:hAnsiTheme="minorHAnsi" w:cstheme="minorHAnsi"/>
          <w:sz w:val="22"/>
          <w:szCs w:val="22"/>
        </w:rPr>
        <w:t xml:space="preserve">h 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sz w:val="22"/>
          <w:szCs w:val="22"/>
        </w:rPr>
        <w:t>opos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 xml:space="preserve">l to 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v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l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te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542FCB">
        <w:rPr>
          <w:rFonts w:asciiTheme="minorHAnsi" w:hAnsiTheme="minorHAnsi" w:cstheme="minorHAnsi"/>
          <w:sz w:val="22"/>
          <w:szCs w:val="22"/>
        </w:rPr>
        <w:t>d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542FCB">
        <w:rPr>
          <w:rFonts w:asciiTheme="minorHAnsi" w:hAnsiTheme="minorHAnsi" w:cstheme="minorHAnsi"/>
          <w:sz w:val="22"/>
          <w:szCs w:val="22"/>
        </w:rPr>
        <w:t>n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542FCB">
        <w:rPr>
          <w:rFonts w:asciiTheme="minorHAnsi" w:hAnsiTheme="minorHAnsi" w:cstheme="minorHAnsi"/>
          <w:sz w:val="22"/>
          <w:szCs w:val="22"/>
        </w:rPr>
        <w:t>ptor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z w:val="22"/>
          <w:szCs w:val="22"/>
        </w:rPr>
        <w:t>involv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 xml:space="preserve">nt in 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542FCB">
        <w:rPr>
          <w:rFonts w:asciiTheme="minorHAnsi" w:hAnsiTheme="minorHAnsi" w:cstheme="minorHAnsi"/>
          <w:sz w:val="22"/>
          <w:szCs w:val="22"/>
        </w:rPr>
        <w:t>nth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 xml:space="preserve">quin 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ntino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sz w:val="22"/>
          <w:szCs w:val="22"/>
        </w:rPr>
        <w:t>i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ption in mi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sz w:val="22"/>
          <w:szCs w:val="22"/>
        </w:rPr>
        <w:t>e</w:t>
      </w:r>
    </w:p>
    <w:p w14:paraId="123967FC" w14:textId="77777777" w:rsidR="002205AB" w:rsidRPr="00542FCB" w:rsidRDefault="00914572">
      <w:pPr>
        <w:tabs>
          <w:tab w:val="left" w:pos="480"/>
        </w:tabs>
        <w:spacing w:before="21" w:line="260" w:lineRule="exact"/>
        <w:ind w:left="480" w:right="1197" w:hanging="360"/>
        <w:rPr>
          <w:rFonts w:asciiTheme="minorHAnsi" w:hAnsiTheme="minorHAnsi" w:cstheme="minorHAnsi"/>
          <w:sz w:val="22"/>
          <w:szCs w:val="22"/>
        </w:rPr>
      </w:pPr>
      <w:r w:rsidRPr="00542FCB">
        <w:rPr>
          <w:rFonts w:asciiTheme="minorHAnsi" w:eastAsia="Verdana" w:hAnsiTheme="minorHAnsi" w:cstheme="minorHAnsi"/>
          <w:sz w:val="22"/>
          <w:szCs w:val="22"/>
        </w:rPr>
        <w:t>•</w:t>
      </w:r>
      <w:r w:rsidRPr="00542FCB">
        <w:rPr>
          <w:rFonts w:asciiTheme="minorHAnsi" w:eastAsia="Verdana" w:hAnsiTheme="minorHAnsi" w:cstheme="minorHAnsi"/>
          <w:sz w:val="22"/>
          <w:szCs w:val="22"/>
        </w:rPr>
        <w:tab/>
      </w:r>
      <w:r w:rsidRPr="00542FCB">
        <w:rPr>
          <w:rFonts w:asciiTheme="minorHAnsi" w:hAnsiTheme="minorHAnsi" w:cstheme="minorHAnsi"/>
          <w:sz w:val="22"/>
          <w:szCs w:val="22"/>
        </w:rPr>
        <w:t>D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v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lop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d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542FCB">
        <w:rPr>
          <w:rFonts w:asciiTheme="minorHAnsi" w:hAnsiTheme="minorHAnsi" w:cstheme="minorHAnsi"/>
          <w:sz w:val="22"/>
          <w:szCs w:val="22"/>
        </w:rPr>
        <w:t>p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542FCB">
        <w:rPr>
          <w:rFonts w:asciiTheme="minorHAnsi" w:hAnsiTheme="minorHAnsi" w:cstheme="minorHAnsi"/>
          <w:sz w:val="22"/>
          <w:szCs w:val="22"/>
        </w:rPr>
        <w:t>im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nt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l pl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 xml:space="preserve">ns 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 xml:space="preserve">nd 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ssist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 xml:space="preserve">d in 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sz w:val="22"/>
          <w:szCs w:val="22"/>
        </w:rPr>
        <w:t>o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42FCB">
        <w:rPr>
          <w:rFonts w:asciiTheme="minorHAnsi" w:hAnsiTheme="minorHAnsi" w:cstheme="minorHAnsi"/>
          <w:sz w:val="22"/>
          <w:szCs w:val="22"/>
        </w:rPr>
        <w:t>du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sz w:val="22"/>
          <w:szCs w:val="22"/>
        </w:rPr>
        <w:t>ting</w:t>
      </w:r>
      <w:r w:rsidRPr="00542FC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nim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l</w:t>
      </w:r>
      <w:r w:rsidRPr="00542FCB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542FCB">
        <w:rPr>
          <w:rFonts w:asciiTheme="minorHAnsi" w:hAnsiTheme="minorHAnsi" w:cstheme="minorHAnsi"/>
          <w:sz w:val="22"/>
          <w:szCs w:val="22"/>
        </w:rPr>
        <w:t>p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542FCB">
        <w:rPr>
          <w:rFonts w:asciiTheme="minorHAnsi" w:hAnsiTheme="minorHAnsi" w:cstheme="minorHAnsi"/>
          <w:sz w:val="22"/>
          <w:szCs w:val="22"/>
        </w:rPr>
        <w:t>im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 xml:space="preserve">nts in 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acc</w:t>
      </w:r>
      <w:r w:rsidRPr="00542FCB">
        <w:rPr>
          <w:rFonts w:asciiTheme="minorHAnsi" w:hAnsiTheme="minorHAnsi" w:cstheme="minorHAnsi"/>
          <w:sz w:val="22"/>
          <w:szCs w:val="22"/>
        </w:rPr>
        <w:t>o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sz w:val="22"/>
          <w:szCs w:val="22"/>
        </w:rPr>
        <w:t>d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sz w:val="22"/>
          <w:szCs w:val="22"/>
        </w:rPr>
        <w:t>e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z w:val="22"/>
          <w:szCs w:val="22"/>
        </w:rPr>
        <w:t>with institution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l po</w:t>
      </w:r>
      <w:r w:rsidRPr="00542FCB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542FCB">
        <w:rPr>
          <w:rFonts w:asciiTheme="minorHAnsi" w:hAnsiTheme="minorHAnsi" w:cstheme="minorHAnsi"/>
          <w:sz w:val="22"/>
          <w:szCs w:val="22"/>
        </w:rPr>
        <w:t>i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sz w:val="22"/>
          <w:szCs w:val="22"/>
        </w:rPr>
        <w:t>i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s</w:t>
      </w:r>
    </w:p>
    <w:p w14:paraId="3F56D6DC" w14:textId="77777777" w:rsidR="002205AB" w:rsidRPr="00542FCB" w:rsidRDefault="00914572">
      <w:pPr>
        <w:spacing w:line="28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542FCB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542FCB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ompil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 xml:space="preserve">d 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 xml:space="preserve">nd 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pacing w:val="3"/>
          <w:position w:val="-1"/>
          <w:sz w:val="22"/>
          <w:szCs w:val="22"/>
        </w:rPr>
        <w:t>l</w:t>
      </w:r>
      <w:r w:rsidRPr="00542FCB">
        <w:rPr>
          <w:rFonts w:asciiTheme="minorHAnsi" w:hAnsiTheme="minorHAnsi" w:cstheme="minorHAnsi"/>
          <w:spacing w:val="-5"/>
          <w:position w:val="-1"/>
          <w:sz w:val="22"/>
          <w:szCs w:val="22"/>
        </w:rPr>
        <w:t>y</w:t>
      </w:r>
      <w:r w:rsidRPr="00542FCB">
        <w:rPr>
          <w:rFonts w:asciiTheme="minorHAnsi" w:hAnsiTheme="minorHAnsi" w:cstheme="minorHAnsi"/>
          <w:spacing w:val="1"/>
          <w:position w:val="-1"/>
          <w:sz w:val="22"/>
          <w:szCs w:val="22"/>
        </w:rPr>
        <w:t>z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2"/>
          <w:position w:val="-1"/>
          <w:sz w:val="22"/>
          <w:szCs w:val="22"/>
        </w:rPr>
        <w:t>d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ta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a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 xml:space="preserve">nd </w:t>
      </w:r>
      <w:r w:rsidRPr="00542FCB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rea</w:t>
      </w:r>
      <w:r w:rsidRPr="00542FCB">
        <w:rPr>
          <w:rFonts w:asciiTheme="minorHAnsi" w:hAnsiTheme="minorHAnsi" w:cstheme="minorHAnsi"/>
          <w:spacing w:val="3"/>
          <w:position w:val="-1"/>
          <w:sz w:val="22"/>
          <w:szCs w:val="22"/>
        </w:rPr>
        <w:t>t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542FCB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ra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phs</w:t>
      </w:r>
      <w:r w:rsidRPr="00542FCB">
        <w:rPr>
          <w:rFonts w:asciiTheme="minorHAnsi" w:hAnsiTheme="minorHAnsi" w:cstheme="minorHAnsi"/>
          <w:spacing w:val="3"/>
          <w:position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f</w:t>
      </w:r>
      <w:r w:rsidRPr="00542FCB">
        <w:rPr>
          <w:rFonts w:asciiTheme="minorHAnsi" w:hAnsiTheme="minorHAnsi" w:cstheme="minorHAnsi"/>
          <w:spacing w:val="2"/>
          <w:position w:val="-1"/>
          <w:sz w:val="22"/>
          <w:szCs w:val="22"/>
        </w:rPr>
        <w:t>o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K/</w:t>
      </w:r>
      <w:r w:rsidRPr="00542FCB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 xml:space="preserve">D 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re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sponse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to study</w:t>
      </w:r>
      <w:r w:rsidRPr="00542FCB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ompound</w:t>
      </w:r>
    </w:p>
    <w:p w14:paraId="017D8520" w14:textId="77777777" w:rsidR="002205AB" w:rsidRPr="00542FCB" w:rsidRDefault="00914572">
      <w:pPr>
        <w:spacing w:line="28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542FCB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542FCB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Assist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d in p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re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pacing w:val="2"/>
          <w:position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tion of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a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bst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rac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542FCB">
        <w:rPr>
          <w:rFonts w:asciiTheme="minorHAnsi" w:hAnsiTheme="minorHAnsi" w:cstheme="minorHAnsi"/>
          <w:spacing w:val="3"/>
          <w:position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nd m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nus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cr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ipt</w:t>
      </w:r>
      <w:r w:rsidRPr="00542FCB">
        <w:rPr>
          <w:rFonts w:asciiTheme="minorHAnsi" w:hAnsiTheme="minorHAnsi" w:cstheme="minorHAnsi"/>
          <w:spacing w:val="3"/>
          <w:position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f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or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re</w:t>
      </w:r>
      <w:r w:rsidRPr="00542FCB">
        <w:rPr>
          <w:rFonts w:asciiTheme="minorHAnsi" w:hAnsiTheme="minorHAnsi" w:cstheme="minorHAnsi"/>
          <w:spacing w:val="3"/>
          <w:position w:val="-1"/>
          <w:sz w:val="22"/>
          <w:szCs w:val="22"/>
        </w:rPr>
        <w:t>s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nt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 xml:space="preserve">tion 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nd pu</w:t>
      </w:r>
      <w:r w:rsidRPr="00542FCB">
        <w:rPr>
          <w:rFonts w:asciiTheme="minorHAnsi" w:hAnsiTheme="minorHAnsi" w:cstheme="minorHAnsi"/>
          <w:spacing w:val="2"/>
          <w:position w:val="-1"/>
          <w:sz w:val="22"/>
          <w:szCs w:val="22"/>
        </w:rPr>
        <w:t>b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li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ca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tion.</w:t>
      </w:r>
    </w:p>
    <w:p w14:paraId="4768CFE0" w14:textId="77777777" w:rsidR="002205AB" w:rsidRPr="00542FCB" w:rsidRDefault="002205AB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1AFBA782" w14:textId="77777777" w:rsidR="002205AB" w:rsidRPr="00542FCB" w:rsidRDefault="002205A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355F114" w14:textId="77777777" w:rsidR="002205AB" w:rsidRPr="00542FCB" w:rsidRDefault="002205A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30E77B6" w14:textId="77777777" w:rsidR="002205AB" w:rsidRPr="00542FCB" w:rsidRDefault="00914572">
      <w:pPr>
        <w:ind w:left="120"/>
        <w:rPr>
          <w:rFonts w:asciiTheme="minorHAnsi" w:hAnsiTheme="minorHAnsi" w:cstheme="minorHAnsi"/>
          <w:sz w:val="22"/>
          <w:szCs w:val="22"/>
        </w:rPr>
      </w:pPr>
      <w:r w:rsidRPr="00542FCB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542FCB">
        <w:rPr>
          <w:rFonts w:asciiTheme="minorHAnsi" w:hAnsiTheme="minorHAnsi" w:cstheme="minorHAnsi"/>
          <w:b/>
          <w:spacing w:val="1"/>
          <w:sz w:val="22"/>
          <w:szCs w:val="22"/>
        </w:rPr>
        <w:t>ud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542FCB">
        <w:rPr>
          <w:rFonts w:asciiTheme="minorHAnsi" w:hAnsiTheme="minorHAnsi" w:cstheme="minorHAnsi"/>
          <w:b/>
          <w:sz w:val="22"/>
          <w:szCs w:val="22"/>
        </w:rPr>
        <w:t>t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b/>
          <w:sz w:val="22"/>
          <w:szCs w:val="22"/>
        </w:rPr>
        <w:t>R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b/>
          <w:sz w:val="22"/>
          <w:szCs w:val="22"/>
        </w:rPr>
        <w:t>s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b/>
          <w:sz w:val="22"/>
          <w:szCs w:val="22"/>
        </w:rPr>
        <w:t>a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rc</w:t>
      </w:r>
      <w:r w:rsidRPr="00542FCB">
        <w:rPr>
          <w:rFonts w:asciiTheme="minorHAnsi" w:hAnsiTheme="minorHAnsi" w:cstheme="minorHAnsi"/>
          <w:b/>
          <w:spacing w:val="1"/>
          <w:sz w:val="22"/>
          <w:szCs w:val="22"/>
        </w:rPr>
        <w:t>he</w:t>
      </w:r>
      <w:r w:rsidRPr="00542FCB">
        <w:rPr>
          <w:rFonts w:asciiTheme="minorHAnsi" w:hAnsiTheme="minorHAnsi" w:cstheme="minorHAnsi"/>
          <w:b/>
          <w:sz w:val="22"/>
          <w:szCs w:val="22"/>
        </w:rPr>
        <w:t>r</w:t>
      </w:r>
      <w:r w:rsidRPr="00542FCB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</w:t>
      </w:r>
      <w:r w:rsidRPr="00542FCB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b/>
          <w:sz w:val="22"/>
          <w:szCs w:val="22"/>
        </w:rPr>
        <w:t>J</w:t>
      </w:r>
      <w:r w:rsidRPr="00542FCB">
        <w:rPr>
          <w:rFonts w:asciiTheme="minorHAnsi" w:hAnsiTheme="minorHAnsi" w:cstheme="minorHAnsi"/>
          <w:b/>
          <w:spacing w:val="1"/>
          <w:sz w:val="22"/>
          <w:szCs w:val="22"/>
        </w:rPr>
        <w:t>un</w:t>
      </w:r>
      <w:r w:rsidRPr="00542FCB">
        <w:rPr>
          <w:rFonts w:asciiTheme="minorHAnsi" w:hAnsiTheme="minorHAnsi" w:cstheme="minorHAnsi"/>
          <w:b/>
          <w:sz w:val="22"/>
          <w:szCs w:val="22"/>
        </w:rPr>
        <w:t>e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b/>
          <w:sz w:val="22"/>
          <w:szCs w:val="22"/>
        </w:rPr>
        <w:t>2011-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M</w:t>
      </w:r>
      <w:r w:rsidRPr="00542FCB">
        <w:rPr>
          <w:rFonts w:asciiTheme="minorHAnsi" w:hAnsiTheme="minorHAnsi" w:cstheme="minorHAnsi"/>
          <w:b/>
          <w:sz w:val="22"/>
          <w:szCs w:val="22"/>
        </w:rPr>
        <w:t>ay 2012</w:t>
      </w:r>
    </w:p>
    <w:p w14:paraId="6D136D16" w14:textId="77777777" w:rsidR="002205AB" w:rsidRPr="00542FCB" w:rsidRDefault="00914572">
      <w:pPr>
        <w:ind w:left="120"/>
        <w:rPr>
          <w:rFonts w:asciiTheme="minorHAnsi" w:hAnsiTheme="minorHAnsi" w:cstheme="minorHAnsi"/>
          <w:sz w:val="22"/>
          <w:szCs w:val="22"/>
        </w:rPr>
      </w:pP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542FCB">
        <w:rPr>
          <w:rFonts w:asciiTheme="minorHAnsi" w:hAnsiTheme="minorHAnsi" w:cstheme="minorHAnsi"/>
          <w:b/>
          <w:sz w:val="22"/>
          <w:szCs w:val="22"/>
        </w:rPr>
        <w:t>i</w:t>
      </w:r>
      <w:r w:rsidRPr="00542FCB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542FCB">
        <w:rPr>
          <w:rFonts w:asciiTheme="minorHAnsi" w:hAnsiTheme="minorHAnsi" w:cstheme="minorHAnsi"/>
          <w:b/>
          <w:spacing w:val="2"/>
          <w:sz w:val="22"/>
          <w:szCs w:val="22"/>
        </w:rPr>
        <w:t>w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b/>
          <w:sz w:val="22"/>
          <w:szCs w:val="22"/>
        </w:rPr>
        <w:t>s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ter</w:t>
      </w:r>
      <w:r w:rsidRPr="00542FCB">
        <w:rPr>
          <w:rFonts w:asciiTheme="minorHAnsi" w:hAnsiTheme="minorHAnsi" w:cstheme="minorHAnsi"/>
          <w:b/>
          <w:sz w:val="22"/>
          <w:szCs w:val="22"/>
        </w:rPr>
        <w:t>n</w:t>
      </w:r>
      <w:r w:rsidRPr="00542FCB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b/>
          <w:sz w:val="22"/>
          <w:szCs w:val="22"/>
        </w:rPr>
        <w:t>U</w:t>
      </w:r>
      <w:r w:rsidRPr="00542FCB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542FCB">
        <w:rPr>
          <w:rFonts w:asciiTheme="minorHAnsi" w:hAnsiTheme="minorHAnsi" w:cstheme="minorHAnsi"/>
          <w:b/>
          <w:sz w:val="22"/>
          <w:szCs w:val="22"/>
        </w:rPr>
        <w:t>iv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542FCB">
        <w:rPr>
          <w:rFonts w:asciiTheme="minorHAnsi" w:hAnsiTheme="minorHAnsi" w:cstheme="minorHAnsi"/>
          <w:b/>
          <w:sz w:val="22"/>
          <w:szCs w:val="22"/>
        </w:rPr>
        <w:t>si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542FCB">
        <w:rPr>
          <w:rFonts w:asciiTheme="minorHAnsi" w:hAnsiTheme="minorHAnsi" w:cstheme="minorHAnsi"/>
          <w:b/>
          <w:sz w:val="22"/>
          <w:szCs w:val="22"/>
        </w:rPr>
        <w:t>y</w:t>
      </w:r>
    </w:p>
    <w:p w14:paraId="1D4CDB62" w14:textId="77777777" w:rsidR="002205AB" w:rsidRPr="00542FCB" w:rsidRDefault="00914572">
      <w:pPr>
        <w:spacing w:line="26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542FCB">
        <w:rPr>
          <w:rFonts w:asciiTheme="minorHAnsi" w:hAnsiTheme="minorHAnsi" w:cstheme="minorHAnsi"/>
          <w:sz w:val="22"/>
          <w:szCs w:val="22"/>
        </w:rPr>
        <w:t>Adviso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sz w:val="22"/>
          <w:szCs w:val="22"/>
        </w:rPr>
        <w:t>: D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sz w:val="22"/>
          <w:szCs w:val="22"/>
        </w:rPr>
        <w:t xml:space="preserve">. 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42FCB">
        <w:rPr>
          <w:rFonts w:asciiTheme="minorHAnsi" w:hAnsiTheme="minorHAnsi" w:cstheme="minorHAnsi"/>
          <w:sz w:val="22"/>
          <w:szCs w:val="22"/>
        </w:rPr>
        <w:t>hi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fa</w:t>
      </w:r>
      <w:r w:rsidRPr="00542FCB">
        <w:rPr>
          <w:rFonts w:asciiTheme="minorHAnsi" w:hAnsiTheme="minorHAnsi" w:cstheme="minorHAnsi"/>
          <w:sz w:val="22"/>
          <w:szCs w:val="22"/>
        </w:rPr>
        <w:t xml:space="preserve">li </w:t>
      </w:r>
      <w:r w:rsidRPr="00542FCB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42FCB">
        <w:rPr>
          <w:rFonts w:asciiTheme="minorHAnsi" w:hAnsiTheme="minorHAnsi" w:cstheme="minorHAnsi"/>
          <w:sz w:val="22"/>
          <w:szCs w:val="22"/>
        </w:rPr>
        <w:t>h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542FCB">
        <w:rPr>
          <w:rFonts w:asciiTheme="minorHAnsi" w:hAnsiTheme="minorHAnsi" w:cstheme="minorHAnsi"/>
          <w:sz w:val="22"/>
          <w:szCs w:val="22"/>
        </w:rPr>
        <w:t>l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 xml:space="preserve">, 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42FCB">
        <w:rPr>
          <w:rFonts w:asciiTheme="minorHAnsi" w:hAnsiTheme="minorHAnsi" w:cstheme="minorHAnsi"/>
          <w:sz w:val="22"/>
          <w:szCs w:val="22"/>
        </w:rPr>
        <w:t>h.D.</w:t>
      </w:r>
    </w:p>
    <w:p w14:paraId="2888F1C8" w14:textId="77777777" w:rsidR="002205AB" w:rsidRPr="00542FCB" w:rsidRDefault="00914572">
      <w:pPr>
        <w:tabs>
          <w:tab w:val="left" w:pos="480"/>
        </w:tabs>
        <w:ind w:left="480" w:right="287" w:hanging="360"/>
        <w:rPr>
          <w:rFonts w:asciiTheme="minorHAnsi" w:hAnsiTheme="minorHAnsi" w:cstheme="minorHAnsi"/>
          <w:sz w:val="22"/>
          <w:szCs w:val="22"/>
        </w:rPr>
      </w:pPr>
      <w:r w:rsidRPr="00542FCB">
        <w:rPr>
          <w:rFonts w:asciiTheme="minorHAnsi" w:hAnsiTheme="minorHAnsi" w:cstheme="minorHAnsi"/>
          <w:sz w:val="22"/>
          <w:szCs w:val="22"/>
        </w:rPr>
        <w:t>●</w:t>
      </w:r>
      <w:r w:rsidRPr="00542FCB">
        <w:rPr>
          <w:rFonts w:asciiTheme="minorHAnsi" w:hAnsiTheme="minorHAnsi" w:cstheme="minorHAnsi"/>
          <w:sz w:val="22"/>
          <w:szCs w:val="22"/>
        </w:rPr>
        <w:tab/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42FCB">
        <w:rPr>
          <w:rFonts w:asciiTheme="minorHAnsi" w:hAnsiTheme="minorHAnsi" w:cstheme="minorHAnsi"/>
          <w:sz w:val="22"/>
          <w:szCs w:val="22"/>
        </w:rPr>
        <w:t>oll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bo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542FCB">
        <w:rPr>
          <w:rFonts w:asciiTheme="minorHAnsi" w:hAnsiTheme="minorHAnsi" w:cstheme="minorHAnsi"/>
          <w:sz w:val="22"/>
          <w:szCs w:val="22"/>
        </w:rPr>
        <w:t>t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 xml:space="preserve">d with 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542FCB">
        <w:rPr>
          <w:rFonts w:asciiTheme="minorHAnsi" w:hAnsiTheme="minorHAnsi" w:cstheme="minorHAnsi"/>
          <w:sz w:val="22"/>
          <w:szCs w:val="22"/>
        </w:rPr>
        <w:t>s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sz w:val="22"/>
          <w:szCs w:val="22"/>
        </w:rPr>
        <w:t>h m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ntor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z w:val="22"/>
          <w:szCs w:val="22"/>
        </w:rPr>
        <w:t>to d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v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lop a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s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earc</w:t>
      </w:r>
      <w:r w:rsidRPr="00542FCB">
        <w:rPr>
          <w:rFonts w:asciiTheme="minorHAnsi" w:hAnsiTheme="minorHAnsi" w:cstheme="minorHAnsi"/>
          <w:sz w:val="22"/>
          <w:szCs w:val="22"/>
        </w:rPr>
        <w:t xml:space="preserve">h 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sz w:val="22"/>
          <w:szCs w:val="22"/>
        </w:rPr>
        <w:t>opos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 xml:space="preserve">l </w:t>
      </w:r>
      <w:r w:rsidRPr="00542FCB">
        <w:rPr>
          <w:rFonts w:asciiTheme="minorHAnsi" w:hAnsiTheme="minorHAnsi" w:cstheme="minorHAnsi"/>
          <w:sz w:val="22"/>
          <w:szCs w:val="22"/>
        </w:rPr>
        <w:t xml:space="preserve">to 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v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l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te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 xml:space="preserve"> ef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542FCB">
        <w:rPr>
          <w:rFonts w:asciiTheme="minorHAnsi" w:hAnsiTheme="minorHAnsi" w:cstheme="minorHAnsi"/>
          <w:sz w:val="22"/>
          <w:szCs w:val="22"/>
        </w:rPr>
        <w:t>t of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z w:val="22"/>
          <w:szCs w:val="22"/>
        </w:rPr>
        <w:t>stu</w:t>
      </w:r>
      <w:r w:rsidRPr="00542FCB">
        <w:rPr>
          <w:rFonts w:asciiTheme="minorHAnsi" w:hAnsiTheme="minorHAnsi" w:cstheme="minorHAnsi"/>
          <w:spacing w:val="5"/>
          <w:sz w:val="22"/>
          <w:szCs w:val="22"/>
        </w:rPr>
        <w:t>d</w:t>
      </w:r>
      <w:r w:rsidRPr="00542FCB">
        <w:rPr>
          <w:rFonts w:asciiTheme="minorHAnsi" w:hAnsiTheme="minorHAnsi" w:cstheme="minorHAnsi"/>
          <w:sz w:val="22"/>
          <w:szCs w:val="22"/>
        </w:rPr>
        <w:t>y</w:t>
      </w:r>
      <w:r w:rsidRPr="00542F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sz w:val="22"/>
          <w:szCs w:val="22"/>
        </w:rPr>
        <w:t>ompo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42FCB">
        <w:rPr>
          <w:rFonts w:asciiTheme="minorHAnsi" w:hAnsiTheme="minorHAnsi" w:cstheme="minorHAnsi"/>
          <w:sz w:val="22"/>
          <w:szCs w:val="22"/>
        </w:rPr>
        <w:t>nd on pot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nti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tion of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z w:val="22"/>
          <w:szCs w:val="22"/>
        </w:rPr>
        <w:t>o</w:t>
      </w:r>
      <w:r w:rsidRPr="00542FCB">
        <w:rPr>
          <w:rFonts w:asciiTheme="minorHAnsi" w:hAnsiTheme="minorHAnsi" w:cstheme="minorHAnsi"/>
          <w:spacing w:val="5"/>
          <w:sz w:val="22"/>
          <w:szCs w:val="22"/>
        </w:rPr>
        <w:t>x</w:t>
      </w:r>
      <w:r w:rsidRPr="00542FCB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sz w:val="22"/>
          <w:szCs w:val="22"/>
        </w:rPr>
        <w:t>odo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42FCB">
        <w:rPr>
          <w:rFonts w:asciiTheme="minorHAnsi" w:hAnsiTheme="minorHAnsi" w:cstheme="minorHAnsi"/>
          <w:sz w:val="22"/>
          <w:szCs w:val="22"/>
        </w:rPr>
        <w:t>e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542FCB">
        <w:rPr>
          <w:rFonts w:asciiTheme="minorHAnsi" w:hAnsiTheme="minorHAnsi" w:cstheme="minorHAnsi"/>
          <w:sz w:val="22"/>
          <w:szCs w:val="22"/>
        </w:rPr>
        <w:t>n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542FC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sia</w:t>
      </w:r>
    </w:p>
    <w:p w14:paraId="28B03B75" w14:textId="77777777" w:rsidR="002205AB" w:rsidRPr="00542FCB" w:rsidRDefault="00914572">
      <w:pPr>
        <w:ind w:left="120"/>
        <w:rPr>
          <w:rFonts w:asciiTheme="minorHAnsi" w:hAnsiTheme="minorHAnsi" w:cstheme="minorHAnsi"/>
          <w:sz w:val="22"/>
          <w:szCs w:val="22"/>
        </w:rPr>
      </w:pPr>
      <w:r w:rsidRPr="00542FCB">
        <w:rPr>
          <w:rFonts w:asciiTheme="minorHAnsi" w:hAnsiTheme="minorHAnsi" w:cstheme="minorHAnsi"/>
          <w:sz w:val="22"/>
          <w:szCs w:val="22"/>
        </w:rPr>
        <w:t xml:space="preserve">●  </w:t>
      </w:r>
      <w:r w:rsidRPr="00542FCB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z w:val="22"/>
          <w:szCs w:val="22"/>
        </w:rPr>
        <w:t>D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v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lop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d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542FCB">
        <w:rPr>
          <w:rFonts w:asciiTheme="minorHAnsi" w:hAnsiTheme="minorHAnsi" w:cstheme="minorHAnsi"/>
          <w:sz w:val="22"/>
          <w:szCs w:val="22"/>
        </w:rPr>
        <w:t>p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542FCB">
        <w:rPr>
          <w:rFonts w:asciiTheme="minorHAnsi" w:hAnsiTheme="minorHAnsi" w:cstheme="minorHAnsi"/>
          <w:sz w:val="22"/>
          <w:szCs w:val="22"/>
        </w:rPr>
        <w:t>im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nt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l pl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 xml:space="preserve">ns 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 xml:space="preserve">nd 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sz w:val="22"/>
          <w:szCs w:val="22"/>
        </w:rPr>
        <w:t>ondu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sz w:val="22"/>
          <w:szCs w:val="22"/>
        </w:rPr>
        <w:t>t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d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n</w:t>
      </w:r>
      <w:r w:rsidRPr="00542FCB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42FCB">
        <w:rPr>
          <w:rFonts w:asciiTheme="minorHAnsi" w:hAnsiTheme="minorHAnsi" w:cstheme="minorHAnsi"/>
          <w:sz w:val="22"/>
          <w:szCs w:val="22"/>
        </w:rPr>
        <w:t>m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 xml:space="preserve">l 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542FCB">
        <w:rPr>
          <w:rFonts w:asciiTheme="minorHAnsi" w:hAnsiTheme="minorHAnsi" w:cstheme="minorHAnsi"/>
          <w:sz w:val="22"/>
          <w:szCs w:val="22"/>
        </w:rPr>
        <w:t>p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542FCB">
        <w:rPr>
          <w:rFonts w:asciiTheme="minorHAnsi" w:hAnsiTheme="minorHAnsi" w:cstheme="minorHAnsi"/>
          <w:sz w:val="22"/>
          <w:szCs w:val="22"/>
        </w:rPr>
        <w:t>im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 xml:space="preserve">nts in 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acc</w:t>
      </w:r>
      <w:r w:rsidRPr="00542FCB">
        <w:rPr>
          <w:rFonts w:asciiTheme="minorHAnsi" w:hAnsiTheme="minorHAnsi" w:cstheme="minorHAnsi"/>
          <w:sz w:val="22"/>
          <w:szCs w:val="22"/>
        </w:rPr>
        <w:t>o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42FCB">
        <w:rPr>
          <w:rFonts w:asciiTheme="minorHAnsi" w:hAnsiTheme="minorHAnsi" w:cstheme="minorHAnsi"/>
          <w:sz w:val="22"/>
          <w:szCs w:val="22"/>
        </w:rPr>
        <w:t>d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n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sz w:val="22"/>
          <w:szCs w:val="22"/>
        </w:rPr>
        <w:t>e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z w:val="22"/>
          <w:szCs w:val="22"/>
        </w:rPr>
        <w:t>with institution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l poli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sz w:val="22"/>
          <w:szCs w:val="22"/>
        </w:rPr>
        <w:t>i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s</w:t>
      </w:r>
    </w:p>
    <w:p w14:paraId="0BE5BB05" w14:textId="77777777" w:rsidR="002205AB" w:rsidRPr="00542FCB" w:rsidRDefault="00914572">
      <w:pPr>
        <w:tabs>
          <w:tab w:val="left" w:pos="480"/>
        </w:tabs>
        <w:ind w:left="480" w:right="1118" w:hanging="360"/>
        <w:rPr>
          <w:rFonts w:asciiTheme="minorHAnsi" w:hAnsiTheme="minorHAnsi" w:cstheme="minorHAnsi"/>
          <w:sz w:val="22"/>
          <w:szCs w:val="22"/>
        </w:rPr>
      </w:pPr>
      <w:r w:rsidRPr="00542FCB">
        <w:rPr>
          <w:rFonts w:asciiTheme="minorHAnsi" w:hAnsiTheme="minorHAnsi" w:cstheme="minorHAnsi"/>
          <w:sz w:val="22"/>
          <w:szCs w:val="22"/>
        </w:rPr>
        <w:t>●</w:t>
      </w:r>
      <w:r w:rsidRPr="00542FCB">
        <w:rPr>
          <w:rFonts w:asciiTheme="minorHAnsi" w:hAnsiTheme="minorHAnsi" w:cstheme="minorHAnsi"/>
          <w:sz w:val="22"/>
          <w:szCs w:val="22"/>
        </w:rPr>
        <w:tab/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42FCB">
        <w:rPr>
          <w:rFonts w:asciiTheme="minorHAnsi" w:hAnsiTheme="minorHAnsi" w:cstheme="minorHAnsi"/>
          <w:sz w:val="22"/>
          <w:szCs w:val="22"/>
        </w:rPr>
        <w:t>ompil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 xml:space="preserve">d 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 xml:space="preserve">nd 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n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542FCB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 xml:space="preserve">d 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ta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542FCB">
        <w:rPr>
          <w:rFonts w:asciiTheme="minorHAnsi" w:hAnsiTheme="minorHAnsi" w:cstheme="minorHAnsi"/>
          <w:sz w:val="22"/>
          <w:szCs w:val="22"/>
        </w:rPr>
        <w:t>nd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 xml:space="preserve">phs 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42FCB">
        <w:rPr>
          <w:rFonts w:asciiTheme="minorHAnsi" w:hAnsiTheme="minorHAnsi" w:cstheme="minorHAnsi"/>
          <w:sz w:val="22"/>
          <w:szCs w:val="22"/>
        </w:rPr>
        <w:t>or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z w:val="22"/>
          <w:szCs w:val="22"/>
        </w:rPr>
        <w:t>p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542FCB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42FCB">
        <w:rPr>
          <w:rFonts w:asciiTheme="minorHAnsi" w:hAnsiTheme="minorHAnsi" w:cstheme="minorHAnsi"/>
          <w:sz w:val="22"/>
          <w:szCs w:val="22"/>
        </w:rPr>
        <w:t>okin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ti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sz w:val="22"/>
          <w:szCs w:val="22"/>
        </w:rPr>
        <w:t>/ph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542FCB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42FCB">
        <w:rPr>
          <w:rFonts w:asciiTheme="minorHAnsi" w:hAnsiTheme="minorHAnsi" w:cstheme="minorHAnsi"/>
          <w:sz w:val="22"/>
          <w:szCs w:val="22"/>
        </w:rPr>
        <w:t>o</w:t>
      </w:r>
      <w:r w:rsidRPr="00542FCB">
        <w:rPr>
          <w:rFonts w:asciiTheme="minorHAnsi" w:hAnsiTheme="minorHAnsi" w:cstheme="minorHAnsi"/>
          <w:spacing w:val="5"/>
          <w:sz w:val="22"/>
          <w:szCs w:val="22"/>
        </w:rPr>
        <w:t>d</w:t>
      </w:r>
      <w:r w:rsidRPr="00542FCB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mic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 xml:space="preserve"> re</w:t>
      </w:r>
      <w:r w:rsidRPr="00542FCB">
        <w:rPr>
          <w:rFonts w:asciiTheme="minorHAnsi" w:hAnsiTheme="minorHAnsi" w:cstheme="minorHAnsi"/>
          <w:sz w:val="22"/>
          <w:szCs w:val="22"/>
        </w:rPr>
        <w:t>sponse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z w:val="22"/>
          <w:szCs w:val="22"/>
        </w:rPr>
        <w:t>to stu</w:t>
      </w:r>
      <w:r w:rsidRPr="00542FCB">
        <w:rPr>
          <w:rFonts w:asciiTheme="minorHAnsi" w:hAnsiTheme="minorHAnsi" w:cstheme="minorHAnsi"/>
          <w:spacing w:val="5"/>
          <w:sz w:val="22"/>
          <w:szCs w:val="22"/>
        </w:rPr>
        <w:t>d</w:t>
      </w:r>
      <w:r w:rsidRPr="00542FCB">
        <w:rPr>
          <w:rFonts w:asciiTheme="minorHAnsi" w:hAnsiTheme="minorHAnsi" w:cstheme="minorHAnsi"/>
          <w:sz w:val="22"/>
          <w:szCs w:val="22"/>
        </w:rPr>
        <w:t xml:space="preserve">y 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sz w:val="22"/>
          <w:szCs w:val="22"/>
        </w:rPr>
        <w:t>ompound.</w:t>
      </w:r>
    </w:p>
    <w:p w14:paraId="0744552F" w14:textId="77777777" w:rsidR="002205AB" w:rsidRPr="00542FCB" w:rsidRDefault="00914572">
      <w:pPr>
        <w:spacing w:line="260" w:lineRule="exact"/>
        <w:ind w:left="120"/>
        <w:rPr>
          <w:rFonts w:asciiTheme="minorHAnsi" w:hAnsiTheme="minorHAnsi" w:cstheme="minorHAnsi"/>
          <w:sz w:val="22"/>
          <w:szCs w:val="22"/>
        </w:rPr>
        <w:sectPr w:rsidR="002205AB" w:rsidRPr="00542FCB">
          <w:footerReference w:type="default" r:id="rId8"/>
          <w:pgSz w:w="12240" w:h="15840"/>
          <w:pgMar w:top="1260" w:right="600" w:bottom="280" w:left="600" w:header="0" w:footer="925" w:gutter="0"/>
          <w:pgNumType w:start="2"/>
          <w:cols w:space="720"/>
        </w:sectPr>
      </w:pPr>
      <w:r w:rsidRPr="00542FCB">
        <w:rPr>
          <w:rFonts w:asciiTheme="minorHAnsi" w:hAnsiTheme="minorHAnsi" w:cstheme="minorHAnsi"/>
          <w:sz w:val="22"/>
          <w:szCs w:val="22"/>
        </w:rPr>
        <w:t xml:space="preserve">●  </w:t>
      </w:r>
      <w:r w:rsidRPr="00542FCB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542FCB">
        <w:rPr>
          <w:rFonts w:asciiTheme="minorHAnsi" w:hAnsiTheme="minorHAnsi" w:cstheme="minorHAnsi"/>
          <w:sz w:val="22"/>
          <w:szCs w:val="22"/>
        </w:rPr>
        <w:t>p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are</w:t>
      </w:r>
      <w:r w:rsidRPr="00542FCB">
        <w:rPr>
          <w:rFonts w:asciiTheme="minorHAnsi" w:hAnsiTheme="minorHAnsi" w:cstheme="minorHAnsi"/>
          <w:sz w:val="22"/>
          <w:szCs w:val="22"/>
        </w:rPr>
        <w:t>d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bst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sz w:val="22"/>
          <w:szCs w:val="22"/>
        </w:rPr>
        <w:t>t, post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542FCB">
        <w:rPr>
          <w:rFonts w:asciiTheme="minorHAnsi" w:hAnsiTheme="minorHAnsi" w:cstheme="minorHAnsi"/>
          <w:sz w:val="22"/>
          <w:szCs w:val="22"/>
        </w:rPr>
        <w:t>,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nd m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nus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cr</w:t>
      </w:r>
      <w:r w:rsidRPr="00542FCB">
        <w:rPr>
          <w:rFonts w:asciiTheme="minorHAnsi" w:hAnsiTheme="minorHAnsi" w:cstheme="minorHAnsi"/>
          <w:sz w:val="22"/>
          <w:szCs w:val="22"/>
        </w:rPr>
        <w:t xml:space="preserve">ipt 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42FCB">
        <w:rPr>
          <w:rFonts w:asciiTheme="minorHAnsi" w:hAnsiTheme="minorHAnsi" w:cstheme="minorHAnsi"/>
          <w:sz w:val="22"/>
          <w:szCs w:val="22"/>
        </w:rPr>
        <w:t>or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542FCB">
        <w:rPr>
          <w:rFonts w:asciiTheme="minorHAnsi" w:hAnsiTheme="minorHAnsi" w:cstheme="minorHAnsi"/>
          <w:sz w:val="22"/>
          <w:szCs w:val="22"/>
        </w:rPr>
        <w:t>s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nt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 xml:space="preserve">tion 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nd publi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42FCB">
        <w:rPr>
          <w:rFonts w:asciiTheme="minorHAnsi" w:hAnsiTheme="minorHAnsi" w:cstheme="minorHAnsi"/>
          <w:sz w:val="22"/>
          <w:szCs w:val="22"/>
        </w:rPr>
        <w:t>tion.</w:t>
      </w:r>
    </w:p>
    <w:p w14:paraId="63849F8C" w14:textId="77777777" w:rsidR="002205AB" w:rsidRPr="00542FCB" w:rsidRDefault="00914572">
      <w:pPr>
        <w:spacing w:before="77" w:line="26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542FCB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lastRenderedPageBreak/>
        <w:t>ADVANC</w:t>
      </w:r>
      <w:r w:rsidRPr="00542FCB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E</w:t>
      </w:r>
      <w:r w:rsidRPr="00542FCB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D</w:t>
      </w:r>
      <w:r w:rsidRPr="00542FCB">
        <w:rPr>
          <w:rFonts w:asciiTheme="minorHAnsi" w:hAnsiTheme="minorHAnsi" w:cstheme="minorHAnsi"/>
          <w:b/>
          <w:spacing w:val="2"/>
          <w:position w:val="-1"/>
          <w:sz w:val="22"/>
          <w:szCs w:val="22"/>
          <w:u w:color="000000"/>
        </w:rPr>
        <w:t xml:space="preserve"> </w:t>
      </w:r>
      <w:r w:rsidRPr="00542FCB">
        <w:rPr>
          <w:rFonts w:asciiTheme="minorHAnsi" w:hAnsiTheme="minorHAnsi" w:cstheme="minorHAnsi"/>
          <w:b/>
          <w:spacing w:val="-3"/>
          <w:position w:val="-1"/>
          <w:sz w:val="22"/>
          <w:szCs w:val="22"/>
          <w:u w:color="000000"/>
        </w:rPr>
        <w:t>P</w:t>
      </w:r>
      <w:r w:rsidRPr="00542FCB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H</w:t>
      </w:r>
      <w:r w:rsidRPr="00542FCB">
        <w:rPr>
          <w:rFonts w:asciiTheme="minorHAnsi" w:hAnsiTheme="minorHAnsi" w:cstheme="minorHAnsi"/>
          <w:b/>
          <w:spacing w:val="2"/>
          <w:position w:val="-1"/>
          <w:sz w:val="22"/>
          <w:szCs w:val="22"/>
          <w:u w:color="000000"/>
        </w:rPr>
        <w:t>A</w:t>
      </w:r>
      <w:r w:rsidRPr="00542FCB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R</w:t>
      </w:r>
      <w:r w:rsidRPr="00542FCB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M</w:t>
      </w:r>
      <w:r w:rsidRPr="00542FCB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ACY</w:t>
      </w:r>
      <w:r w:rsidRPr="00542FCB">
        <w:rPr>
          <w:rFonts w:asciiTheme="minorHAnsi" w:hAnsiTheme="minorHAnsi" w:cstheme="minorHAnsi"/>
          <w:b/>
          <w:spacing w:val="2"/>
          <w:position w:val="-1"/>
          <w:sz w:val="22"/>
          <w:szCs w:val="22"/>
          <w:u w:color="000000"/>
        </w:rPr>
        <w:t xml:space="preserve"> </w:t>
      </w:r>
      <w:r w:rsidRPr="00542FCB">
        <w:rPr>
          <w:rFonts w:asciiTheme="minorHAnsi" w:hAnsiTheme="minorHAnsi" w:cstheme="minorHAnsi"/>
          <w:b/>
          <w:spacing w:val="-3"/>
          <w:position w:val="-1"/>
          <w:sz w:val="22"/>
          <w:szCs w:val="22"/>
          <w:u w:color="000000"/>
        </w:rPr>
        <w:t>P</w:t>
      </w:r>
      <w:r w:rsidRPr="00542FCB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RAC</w:t>
      </w:r>
      <w:r w:rsidRPr="00542FCB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T</w:t>
      </w:r>
      <w:r w:rsidRPr="00542FCB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ICE</w:t>
      </w:r>
      <w:r w:rsidRPr="00542FCB">
        <w:rPr>
          <w:rFonts w:asciiTheme="minorHAnsi" w:hAnsiTheme="minorHAnsi" w:cstheme="minorHAnsi"/>
          <w:b/>
          <w:spacing w:val="4"/>
          <w:position w:val="-1"/>
          <w:sz w:val="22"/>
          <w:szCs w:val="22"/>
          <w:u w:color="000000"/>
        </w:rPr>
        <w:t xml:space="preserve"> </w:t>
      </w:r>
      <w:r w:rsidRPr="00542FCB">
        <w:rPr>
          <w:rFonts w:asciiTheme="minorHAnsi" w:hAnsiTheme="minorHAnsi" w:cstheme="minorHAnsi"/>
          <w:b/>
          <w:spacing w:val="-2"/>
          <w:position w:val="-1"/>
          <w:sz w:val="22"/>
          <w:szCs w:val="22"/>
          <w:u w:color="000000"/>
        </w:rPr>
        <w:t>E</w:t>
      </w:r>
      <w:r w:rsidRPr="00542FCB">
        <w:rPr>
          <w:rFonts w:asciiTheme="minorHAnsi" w:hAnsiTheme="minorHAnsi" w:cstheme="minorHAnsi"/>
          <w:b/>
          <w:spacing w:val="2"/>
          <w:position w:val="-1"/>
          <w:sz w:val="22"/>
          <w:szCs w:val="22"/>
          <w:u w:color="000000"/>
        </w:rPr>
        <w:t>X</w:t>
      </w:r>
      <w:r w:rsidRPr="00542FCB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P</w:t>
      </w:r>
      <w:r w:rsidRPr="00542FCB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E</w:t>
      </w:r>
      <w:r w:rsidRPr="00542FCB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RI</w:t>
      </w:r>
      <w:r w:rsidRPr="00542FCB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E</w:t>
      </w:r>
      <w:r w:rsidRPr="00542FCB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NCE</w:t>
      </w:r>
      <w:r w:rsidRPr="00542FCB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 xml:space="preserve">                                          </w:t>
      </w:r>
      <w:r w:rsidRPr="00542FCB">
        <w:rPr>
          <w:rFonts w:asciiTheme="minorHAnsi" w:hAnsiTheme="minorHAnsi" w:cstheme="minorHAnsi"/>
          <w:b/>
          <w:spacing w:val="13"/>
          <w:position w:val="-1"/>
          <w:sz w:val="22"/>
          <w:szCs w:val="22"/>
          <w:u w:color="000000"/>
        </w:rPr>
        <w:t xml:space="preserve"> </w:t>
      </w:r>
      <w:r w:rsidRPr="00542FCB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JUNE</w:t>
      </w:r>
      <w:r w:rsidRPr="00542FCB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 xml:space="preserve"> </w:t>
      </w:r>
      <w:r w:rsidRPr="00542FCB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2013</w:t>
      </w:r>
      <w:r w:rsidRPr="00542FCB">
        <w:rPr>
          <w:rFonts w:asciiTheme="minorHAnsi" w:hAnsiTheme="minorHAnsi" w:cstheme="minorHAnsi"/>
          <w:b/>
          <w:spacing w:val="-1"/>
          <w:position w:val="-1"/>
          <w:sz w:val="22"/>
          <w:szCs w:val="22"/>
          <w:u w:color="000000"/>
        </w:rPr>
        <w:t>-M</w:t>
      </w:r>
      <w:r w:rsidRPr="00542FCB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AY</w:t>
      </w:r>
      <w:r w:rsidRPr="00542FCB">
        <w:rPr>
          <w:rFonts w:asciiTheme="minorHAnsi" w:hAnsiTheme="minorHAnsi" w:cstheme="minorHAnsi"/>
          <w:b/>
          <w:spacing w:val="2"/>
          <w:position w:val="-1"/>
          <w:sz w:val="22"/>
          <w:szCs w:val="22"/>
          <w:u w:color="000000"/>
        </w:rPr>
        <w:t xml:space="preserve"> </w:t>
      </w:r>
      <w:r w:rsidRPr="00542FCB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2014</w:t>
      </w:r>
    </w:p>
    <w:p w14:paraId="71E9B5E4" w14:textId="77777777" w:rsidR="002205AB" w:rsidRPr="00542FCB" w:rsidRDefault="002205AB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2DF3EB95" w14:textId="77777777" w:rsidR="002205AB" w:rsidRPr="00542FCB" w:rsidRDefault="00914572">
      <w:pPr>
        <w:spacing w:before="29"/>
        <w:ind w:left="120" w:right="343"/>
        <w:rPr>
          <w:rFonts w:asciiTheme="minorHAnsi" w:hAnsiTheme="minorHAnsi" w:cstheme="minorHAnsi"/>
          <w:sz w:val="22"/>
          <w:szCs w:val="22"/>
        </w:rPr>
      </w:pPr>
      <w:r w:rsidRPr="00542FCB">
        <w:rPr>
          <w:rFonts w:asciiTheme="minorHAnsi" w:hAnsiTheme="minorHAnsi" w:cstheme="minorHAnsi"/>
          <w:b/>
          <w:sz w:val="22"/>
          <w:szCs w:val="22"/>
        </w:rPr>
        <w:t>J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b/>
          <w:spacing w:val="2"/>
          <w:sz w:val="22"/>
          <w:szCs w:val="22"/>
        </w:rPr>
        <w:t>w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b/>
          <w:sz w:val="22"/>
          <w:szCs w:val="22"/>
        </w:rPr>
        <w:t>l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-</w:t>
      </w:r>
      <w:r w:rsidRPr="00542FCB">
        <w:rPr>
          <w:rFonts w:asciiTheme="minorHAnsi" w:hAnsiTheme="minorHAnsi" w:cstheme="minorHAnsi"/>
          <w:b/>
          <w:sz w:val="22"/>
          <w:szCs w:val="22"/>
        </w:rPr>
        <w:t>Os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b/>
          <w:sz w:val="22"/>
          <w:szCs w:val="22"/>
        </w:rPr>
        <w:t xml:space="preserve">o </w:t>
      </w:r>
      <w:r w:rsidRPr="00542FCB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542FCB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542FCB">
        <w:rPr>
          <w:rFonts w:asciiTheme="minorHAnsi" w:hAnsiTheme="minorHAnsi" w:cstheme="minorHAnsi"/>
          <w:b/>
          <w:sz w:val="22"/>
          <w:szCs w:val="22"/>
        </w:rPr>
        <w:t>a</w:t>
      </w:r>
      <w:r w:rsidRPr="00542FCB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542FCB">
        <w:rPr>
          <w:rFonts w:asciiTheme="minorHAnsi" w:hAnsiTheme="minorHAnsi" w:cstheme="minorHAnsi"/>
          <w:b/>
          <w:sz w:val="22"/>
          <w:szCs w:val="22"/>
        </w:rPr>
        <w:t>a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b/>
          <w:sz w:val="22"/>
          <w:szCs w:val="22"/>
        </w:rPr>
        <w:t>y</w:t>
      </w:r>
      <w:r w:rsidRPr="00542FCB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</w:t>
      </w:r>
      <w:r w:rsidRPr="00542FCB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542FCB">
        <w:rPr>
          <w:rFonts w:asciiTheme="minorHAnsi" w:hAnsiTheme="minorHAnsi" w:cstheme="minorHAnsi"/>
          <w:b/>
          <w:sz w:val="22"/>
          <w:szCs w:val="22"/>
        </w:rPr>
        <w:t>oli</w:t>
      </w:r>
      <w:r w:rsidRPr="00542FCB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542FCB">
        <w:rPr>
          <w:rFonts w:asciiTheme="minorHAnsi" w:hAnsiTheme="minorHAnsi" w:cstheme="minorHAnsi"/>
          <w:b/>
          <w:sz w:val="22"/>
          <w:szCs w:val="22"/>
        </w:rPr>
        <w:t>g</w:t>
      </w:r>
      <w:r w:rsidRPr="00542FCB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b/>
          <w:sz w:val="22"/>
          <w:szCs w:val="22"/>
        </w:rPr>
        <w:t>oo</w:t>
      </w:r>
      <w:r w:rsidRPr="00542FCB">
        <w:rPr>
          <w:rFonts w:asciiTheme="minorHAnsi" w:hAnsiTheme="minorHAnsi" w:cstheme="minorHAnsi"/>
          <w:b/>
          <w:spacing w:val="1"/>
          <w:sz w:val="22"/>
          <w:szCs w:val="22"/>
        </w:rPr>
        <w:t>k</w:t>
      </w:r>
      <w:r w:rsidRPr="00542FCB">
        <w:rPr>
          <w:rFonts w:asciiTheme="minorHAnsi" w:hAnsiTheme="minorHAnsi" w:cstheme="minorHAnsi"/>
          <w:b/>
          <w:sz w:val="22"/>
          <w:szCs w:val="22"/>
        </w:rPr>
        <w:t>,</w:t>
      </w:r>
      <w:r w:rsidRPr="00542FCB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b/>
          <w:sz w:val="22"/>
          <w:szCs w:val="22"/>
        </w:rPr>
        <w:t xml:space="preserve">IL </w:t>
      </w:r>
      <w:r w:rsidRPr="00542FCB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542FCB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542FCB">
        <w:rPr>
          <w:rFonts w:asciiTheme="minorHAnsi" w:hAnsiTheme="minorHAnsi" w:cstheme="minorHAnsi"/>
          <w:b/>
          <w:sz w:val="22"/>
          <w:szCs w:val="22"/>
        </w:rPr>
        <w:t>o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b/>
          <w:sz w:val="22"/>
          <w:szCs w:val="22"/>
        </w:rPr>
        <w:t>: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b/>
          <w:sz w:val="22"/>
          <w:szCs w:val="22"/>
        </w:rPr>
        <w:t>D</w:t>
      </w:r>
      <w:r w:rsidRPr="00542FCB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b/>
          <w:sz w:val="22"/>
          <w:szCs w:val="22"/>
        </w:rPr>
        <w:t>l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542FCB">
        <w:rPr>
          <w:rFonts w:asciiTheme="minorHAnsi" w:hAnsiTheme="minorHAnsi" w:cstheme="minorHAnsi"/>
          <w:b/>
          <w:sz w:val="22"/>
          <w:szCs w:val="22"/>
        </w:rPr>
        <w:t>e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b/>
          <w:spacing w:val="1"/>
          <w:sz w:val="22"/>
          <w:szCs w:val="22"/>
        </w:rPr>
        <w:t>Bu</w:t>
      </w:r>
      <w:r w:rsidRPr="00542FCB">
        <w:rPr>
          <w:rFonts w:asciiTheme="minorHAnsi" w:hAnsiTheme="minorHAnsi" w:cstheme="minorHAnsi"/>
          <w:b/>
          <w:sz w:val="22"/>
          <w:szCs w:val="22"/>
        </w:rPr>
        <w:t>i</w:t>
      </w:r>
      <w:r w:rsidRPr="00542FCB">
        <w:rPr>
          <w:rFonts w:asciiTheme="minorHAnsi" w:hAnsiTheme="minorHAnsi" w:cstheme="minorHAnsi"/>
          <w:b/>
          <w:spacing w:val="1"/>
          <w:sz w:val="22"/>
          <w:szCs w:val="22"/>
        </w:rPr>
        <w:t>k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542FCB">
        <w:rPr>
          <w:rFonts w:asciiTheme="minorHAnsi" w:hAnsiTheme="minorHAnsi" w:cstheme="minorHAnsi"/>
          <w:b/>
          <w:sz w:val="22"/>
          <w:szCs w:val="22"/>
        </w:rPr>
        <w:t>a,</w:t>
      </w:r>
      <w:r w:rsidRPr="00542FCB">
        <w:rPr>
          <w:rFonts w:asciiTheme="minorHAnsi" w:hAnsiTheme="minorHAnsi" w:cstheme="minorHAnsi"/>
          <w:b/>
          <w:spacing w:val="2"/>
          <w:sz w:val="22"/>
          <w:szCs w:val="22"/>
        </w:rPr>
        <w:t xml:space="preserve"> R</w:t>
      </w:r>
      <w:r w:rsidRPr="00542FCB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542FCB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542FCB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542FCB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542FCB">
        <w:rPr>
          <w:rFonts w:asciiTheme="minorHAnsi" w:hAnsiTheme="minorHAnsi" w:cstheme="minorHAnsi"/>
          <w:b/>
          <w:sz w:val="22"/>
          <w:szCs w:val="22"/>
        </w:rPr>
        <w:t>a</w:t>
      </w:r>
      <w:r w:rsidRPr="00542FCB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542FCB">
        <w:rPr>
          <w:rFonts w:asciiTheme="minorHAnsi" w:hAnsiTheme="minorHAnsi" w:cstheme="minorHAnsi"/>
          <w:b/>
          <w:sz w:val="22"/>
          <w:szCs w:val="22"/>
        </w:rPr>
        <w:t>f</w:t>
      </w:r>
      <w:r w:rsidRPr="00542FCB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542FCB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542FCB">
        <w:rPr>
          <w:rFonts w:asciiTheme="minorHAnsi" w:hAnsiTheme="minorHAnsi" w:cstheme="minorHAnsi"/>
          <w:b/>
          <w:sz w:val="22"/>
          <w:szCs w:val="22"/>
        </w:rPr>
        <w:t>a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542FCB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b/>
          <w:sz w:val="22"/>
          <w:szCs w:val="22"/>
        </w:rPr>
        <w:t>ist</w:t>
      </w:r>
    </w:p>
    <w:p w14:paraId="01A1816F" w14:textId="77777777" w:rsidR="002205AB" w:rsidRPr="00542FCB" w:rsidRDefault="00914572">
      <w:pPr>
        <w:tabs>
          <w:tab w:val="left" w:pos="480"/>
        </w:tabs>
        <w:spacing w:before="19" w:line="260" w:lineRule="exact"/>
        <w:ind w:left="480" w:right="78" w:hanging="360"/>
        <w:rPr>
          <w:rFonts w:asciiTheme="minorHAnsi" w:hAnsiTheme="minorHAnsi" w:cstheme="minorHAnsi"/>
          <w:sz w:val="22"/>
          <w:szCs w:val="22"/>
        </w:rPr>
      </w:pPr>
      <w:r w:rsidRPr="00542FCB">
        <w:rPr>
          <w:rFonts w:asciiTheme="minorHAnsi" w:eastAsia="Verdana" w:hAnsiTheme="minorHAnsi" w:cstheme="minorHAnsi"/>
          <w:sz w:val="22"/>
          <w:szCs w:val="22"/>
        </w:rPr>
        <w:t>•</w:t>
      </w:r>
      <w:r w:rsidRPr="00542FCB">
        <w:rPr>
          <w:rFonts w:asciiTheme="minorHAnsi" w:eastAsia="Verdana" w:hAnsiTheme="minorHAnsi" w:cstheme="minorHAnsi"/>
          <w:sz w:val="22"/>
          <w:szCs w:val="22"/>
        </w:rPr>
        <w:tab/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542FCB">
        <w:rPr>
          <w:rFonts w:asciiTheme="minorHAnsi" w:hAnsiTheme="minorHAnsi" w:cstheme="minorHAnsi"/>
          <w:sz w:val="22"/>
          <w:szCs w:val="22"/>
        </w:rPr>
        <w:t>ti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sz w:val="22"/>
          <w:szCs w:val="22"/>
        </w:rPr>
        <w:t>ip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t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 xml:space="preserve">d </w:t>
      </w:r>
      <w:r w:rsidRPr="00542FCB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z w:val="22"/>
          <w:szCs w:val="22"/>
        </w:rPr>
        <w:t xml:space="preserve">in </w:t>
      </w:r>
      <w:r w:rsidRPr="00542FCB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z w:val="22"/>
          <w:szCs w:val="22"/>
        </w:rPr>
        <w:t>ph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sz w:val="22"/>
          <w:szCs w:val="22"/>
        </w:rPr>
        <w:t>m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42FCB">
        <w:rPr>
          <w:rFonts w:asciiTheme="minorHAnsi" w:hAnsiTheme="minorHAnsi" w:cstheme="minorHAnsi"/>
          <w:sz w:val="22"/>
          <w:szCs w:val="22"/>
        </w:rPr>
        <w:t xml:space="preserve">y </w:t>
      </w:r>
      <w:r w:rsidRPr="00542FCB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z w:val="22"/>
          <w:szCs w:val="22"/>
        </w:rPr>
        <w:t>w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sz w:val="22"/>
          <w:szCs w:val="22"/>
        </w:rPr>
        <w:t>k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42FCB">
        <w:rPr>
          <w:rFonts w:asciiTheme="minorHAnsi" w:hAnsiTheme="minorHAnsi" w:cstheme="minorHAnsi"/>
          <w:sz w:val="22"/>
          <w:szCs w:val="22"/>
        </w:rPr>
        <w:t xml:space="preserve">low </w:t>
      </w:r>
      <w:r w:rsidRPr="00542FCB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 xml:space="preserve">nd </w:t>
      </w:r>
      <w:r w:rsidRPr="00542FCB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sz w:val="22"/>
          <w:szCs w:val="22"/>
        </w:rPr>
        <w:t>oll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542FCB">
        <w:rPr>
          <w:rFonts w:asciiTheme="minorHAnsi" w:hAnsiTheme="minorHAnsi" w:cstheme="minorHAnsi"/>
          <w:sz w:val="22"/>
          <w:szCs w:val="22"/>
        </w:rPr>
        <w:t>o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542FCB">
        <w:rPr>
          <w:rFonts w:asciiTheme="minorHAnsi" w:hAnsiTheme="minorHAnsi" w:cstheme="minorHAnsi"/>
          <w:sz w:val="22"/>
          <w:szCs w:val="22"/>
        </w:rPr>
        <w:t>t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 xml:space="preserve">d </w:t>
      </w:r>
      <w:r w:rsidRPr="00542FCB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z w:val="22"/>
          <w:szCs w:val="22"/>
        </w:rPr>
        <w:t xml:space="preserve">with </w:t>
      </w:r>
      <w:r w:rsidRPr="00542FCB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z w:val="22"/>
          <w:szCs w:val="22"/>
        </w:rPr>
        <w:t>oth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 xml:space="preserve">r </w:t>
      </w:r>
      <w:r w:rsidRPr="00542FCB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z w:val="22"/>
          <w:szCs w:val="22"/>
        </w:rPr>
        <w:t>h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lth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car</w:t>
      </w:r>
      <w:r w:rsidRPr="00542FCB">
        <w:rPr>
          <w:rFonts w:asciiTheme="minorHAnsi" w:hAnsiTheme="minorHAnsi" w:cstheme="minorHAnsi"/>
          <w:sz w:val="22"/>
          <w:szCs w:val="22"/>
        </w:rPr>
        <w:t xml:space="preserve">e </w:t>
      </w:r>
      <w:r w:rsidRPr="00542FCB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z w:val="22"/>
          <w:szCs w:val="22"/>
        </w:rPr>
        <w:t>p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sz w:val="22"/>
          <w:szCs w:val="22"/>
        </w:rPr>
        <w:t>o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ssion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 xml:space="preserve">ls </w:t>
      </w:r>
      <w:r w:rsidRPr="00542FCB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z w:val="22"/>
          <w:szCs w:val="22"/>
        </w:rPr>
        <w:t xml:space="preserve">to </w:t>
      </w:r>
      <w:r w:rsidRPr="00542FCB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z w:val="22"/>
          <w:szCs w:val="22"/>
        </w:rPr>
        <w:t>disp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nse p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542FCB">
        <w:rPr>
          <w:rFonts w:asciiTheme="minorHAnsi" w:hAnsiTheme="minorHAnsi" w:cstheme="minorHAnsi"/>
          <w:sz w:val="22"/>
          <w:szCs w:val="22"/>
        </w:rPr>
        <w:t>s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cr</w:t>
      </w:r>
      <w:r w:rsidRPr="00542FCB">
        <w:rPr>
          <w:rFonts w:asciiTheme="minorHAnsi" w:hAnsiTheme="minorHAnsi" w:cstheme="minorHAnsi"/>
          <w:sz w:val="22"/>
          <w:szCs w:val="22"/>
        </w:rPr>
        <w:t xml:space="preserve">iptions 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42FCB">
        <w:rPr>
          <w:rFonts w:asciiTheme="minorHAnsi" w:hAnsiTheme="minorHAnsi" w:cstheme="minorHAnsi"/>
          <w:sz w:val="22"/>
          <w:szCs w:val="22"/>
        </w:rPr>
        <w:t>i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sz w:val="22"/>
          <w:szCs w:val="22"/>
        </w:rPr>
        <w:t>i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nt</w:t>
      </w:r>
      <w:r w:rsidRPr="00542FCB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542FCB">
        <w:rPr>
          <w:rFonts w:asciiTheme="minorHAnsi" w:hAnsiTheme="minorHAnsi" w:cstheme="minorHAnsi"/>
          <w:sz w:val="22"/>
          <w:szCs w:val="22"/>
        </w:rPr>
        <w:t>y</w:t>
      </w:r>
    </w:p>
    <w:p w14:paraId="2BEF2BAF" w14:textId="77777777" w:rsidR="002205AB" w:rsidRPr="00542FCB" w:rsidRDefault="00914572">
      <w:pPr>
        <w:tabs>
          <w:tab w:val="left" w:pos="480"/>
        </w:tabs>
        <w:spacing w:before="21" w:line="260" w:lineRule="exact"/>
        <w:ind w:left="480" w:right="79" w:hanging="360"/>
        <w:rPr>
          <w:rFonts w:asciiTheme="minorHAnsi" w:hAnsiTheme="minorHAnsi" w:cstheme="minorHAnsi"/>
          <w:sz w:val="22"/>
          <w:szCs w:val="22"/>
        </w:rPr>
      </w:pPr>
      <w:r w:rsidRPr="00542FCB">
        <w:rPr>
          <w:rFonts w:asciiTheme="minorHAnsi" w:eastAsia="Verdana" w:hAnsiTheme="minorHAnsi" w:cstheme="minorHAnsi"/>
          <w:sz w:val="22"/>
          <w:szCs w:val="22"/>
        </w:rPr>
        <w:t>•</w:t>
      </w:r>
      <w:r w:rsidRPr="00542FCB">
        <w:rPr>
          <w:rFonts w:asciiTheme="minorHAnsi" w:eastAsia="Verdana" w:hAnsiTheme="minorHAnsi" w:cstheme="minorHAnsi"/>
          <w:sz w:val="22"/>
          <w:szCs w:val="22"/>
        </w:rPr>
        <w:tab/>
      </w:r>
      <w:r w:rsidRPr="00542FCB">
        <w:rPr>
          <w:rFonts w:asciiTheme="minorHAnsi" w:hAnsiTheme="minorHAnsi" w:cstheme="minorHAnsi"/>
          <w:sz w:val="22"/>
          <w:szCs w:val="22"/>
        </w:rPr>
        <w:t>N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two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sz w:val="22"/>
          <w:szCs w:val="22"/>
        </w:rPr>
        <w:t>k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d</w:t>
      </w:r>
      <w:r w:rsidRPr="00542FCB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z w:val="22"/>
          <w:szCs w:val="22"/>
        </w:rPr>
        <w:t>with</w:t>
      </w:r>
      <w:r w:rsidRPr="00542FCB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sz w:val="22"/>
          <w:szCs w:val="22"/>
        </w:rPr>
        <w:t>omm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42FCB">
        <w:rPr>
          <w:rFonts w:asciiTheme="minorHAnsi" w:hAnsiTheme="minorHAnsi" w:cstheme="minorHAnsi"/>
          <w:sz w:val="22"/>
          <w:szCs w:val="22"/>
        </w:rPr>
        <w:t>ni</w:t>
      </w:r>
      <w:r w:rsidRPr="00542FCB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42FCB">
        <w:rPr>
          <w:rFonts w:asciiTheme="minorHAnsi" w:hAnsiTheme="minorHAnsi" w:cstheme="minorHAnsi"/>
          <w:sz w:val="22"/>
          <w:szCs w:val="22"/>
        </w:rPr>
        <w:t>y</w:t>
      </w:r>
      <w:r w:rsidRPr="00542FCB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542FCB">
        <w:rPr>
          <w:rFonts w:asciiTheme="minorHAnsi" w:hAnsiTheme="minorHAnsi" w:cstheme="minorHAnsi"/>
          <w:sz w:val="22"/>
          <w:szCs w:val="22"/>
        </w:rPr>
        <w:t>d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sz w:val="22"/>
          <w:szCs w:val="22"/>
        </w:rPr>
        <w:t>s</w:t>
      </w:r>
      <w:r w:rsidRPr="00542FCB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z w:val="22"/>
          <w:szCs w:val="22"/>
        </w:rPr>
        <w:t>to</w:t>
      </w:r>
      <w:r w:rsidRPr="00542FCB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z w:val="22"/>
          <w:szCs w:val="22"/>
        </w:rPr>
        <w:t>p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sz w:val="22"/>
          <w:szCs w:val="22"/>
        </w:rPr>
        <w:t>omote</w:t>
      </w:r>
      <w:r w:rsidRPr="00542FCB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z w:val="22"/>
          <w:szCs w:val="22"/>
        </w:rPr>
        <w:t>the</w:t>
      </w:r>
      <w:r w:rsidRPr="00542FCB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z w:val="22"/>
          <w:szCs w:val="22"/>
        </w:rPr>
        <w:t>ph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542FCB">
        <w:rPr>
          <w:rFonts w:asciiTheme="minorHAnsi" w:hAnsiTheme="minorHAnsi" w:cstheme="minorHAnsi"/>
          <w:sz w:val="22"/>
          <w:szCs w:val="22"/>
        </w:rPr>
        <w:t>m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42FCB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542FCB">
        <w:rPr>
          <w:rFonts w:asciiTheme="minorHAnsi" w:hAnsiTheme="minorHAnsi" w:cstheme="minorHAnsi"/>
          <w:sz w:val="22"/>
          <w:szCs w:val="22"/>
        </w:rPr>
        <w:t>y</w:t>
      </w:r>
      <w:r w:rsidRPr="00542FCB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nd</w:t>
      </w:r>
      <w:r w:rsidRPr="00542FCB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sz w:val="22"/>
          <w:szCs w:val="22"/>
        </w:rPr>
        <w:t>omm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nd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d</w:t>
      </w:r>
      <w:r w:rsidRPr="00542FCB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z w:val="22"/>
          <w:szCs w:val="22"/>
        </w:rPr>
        <w:t>id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542FCB">
        <w:rPr>
          <w:rFonts w:asciiTheme="minorHAnsi" w:hAnsiTheme="minorHAnsi" w:cstheme="minorHAnsi"/>
          <w:sz w:val="22"/>
          <w:szCs w:val="22"/>
        </w:rPr>
        <w:t>s</w:t>
      </w:r>
      <w:r w:rsidRPr="00542FCB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z w:val="22"/>
          <w:szCs w:val="22"/>
        </w:rPr>
        <w:t>to</w:t>
      </w:r>
      <w:r w:rsidRPr="00542FCB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z w:val="22"/>
          <w:szCs w:val="22"/>
        </w:rPr>
        <w:t>g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sz w:val="22"/>
          <w:szCs w:val="22"/>
        </w:rPr>
        <w:t>ow</w:t>
      </w:r>
      <w:r w:rsidRPr="00542FCB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z w:val="22"/>
          <w:szCs w:val="22"/>
        </w:rPr>
        <w:t>s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sz w:val="22"/>
          <w:szCs w:val="22"/>
        </w:rPr>
        <w:t>ipt</w:t>
      </w:r>
      <w:r w:rsidRPr="00542FCB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sz w:val="22"/>
          <w:szCs w:val="22"/>
        </w:rPr>
        <w:t xml:space="preserve">ount 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nd p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ti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nt s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tis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fac</w:t>
      </w:r>
      <w:r w:rsidRPr="00542FCB">
        <w:rPr>
          <w:rFonts w:asciiTheme="minorHAnsi" w:hAnsiTheme="minorHAnsi" w:cstheme="minorHAnsi"/>
          <w:sz w:val="22"/>
          <w:szCs w:val="22"/>
        </w:rPr>
        <w:t>tion</w:t>
      </w:r>
    </w:p>
    <w:p w14:paraId="116BA06F" w14:textId="77777777" w:rsidR="002205AB" w:rsidRPr="00542FCB" w:rsidRDefault="00914572">
      <w:pPr>
        <w:spacing w:line="28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542FCB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542FCB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ouns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d p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ti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 xml:space="preserve">nts 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bout p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re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cr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iptions, m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di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ca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 xml:space="preserve">l </w:t>
      </w:r>
      <w:r w:rsidRPr="00542FCB">
        <w:rPr>
          <w:rFonts w:asciiTheme="minorHAnsi" w:hAnsiTheme="minorHAnsi" w:cstheme="minorHAnsi"/>
          <w:spacing w:val="2"/>
          <w:position w:val="-1"/>
          <w:sz w:val="22"/>
          <w:szCs w:val="22"/>
        </w:rPr>
        <w:t>d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vi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ce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 xml:space="preserve">s, 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nd o</w:t>
      </w:r>
      <w:r w:rsidRPr="00542FCB">
        <w:rPr>
          <w:rFonts w:asciiTheme="minorHAnsi" w:hAnsiTheme="minorHAnsi" w:cstheme="minorHAnsi"/>
          <w:spacing w:val="2"/>
          <w:position w:val="-1"/>
          <w:sz w:val="22"/>
          <w:szCs w:val="22"/>
        </w:rPr>
        <w:t>v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the</w:t>
      </w:r>
      <w:r w:rsidRPr="00542FCB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ou</w:t>
      </w:r>
      <w:r w:rsidRPr="00542FCB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odu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ts</w:t>
      </w:r>
    </w:p>
    <w:p w14:paraId="68F688B8" w14:textId="77777777" w:rsidR="002205AB" w:rsidRPr="00542FCB" w:rsidRDefault="00914572">
      <w:pPr>
        <w:spacing w:line="28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542FCB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542FCB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-3"/>
          <w:position w:val="-1"/>
          <w:sz w:val="22"/>
          <w:szCs w:val="22"/>
        </w:rPr>
        <w:t>I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nt</w:t>
      </w:r>
      <w:r w:rsidRPr="00542FCB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vi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pacing w:val="2"/>
          <w:position w:val="-1"/>
          <w:sz w:val="22"/>
          <w:szCs w:val="22"/>
        </w:rPr>
        <w:t>w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d p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ti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 xml:space="preserve">nts 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nd</w:t>
      </w:r>
      <w:r w:rsidRPr="00542FCB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f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mul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 xml:space="preserve">d </w:t>
      </w:r>
      <w:r w:rsidRPr="00542FCB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ar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pl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ns to</w:t>
      </w:r>
      <w:r w:rsidRPr="00542FCB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optimi</w:t>
      </w:r>
      <w:r w:rsidRPr="00542FCB">
        <w:rPr>
          <w:rFonts w:asciiTheme="minorHAnsi" w:hAnsiTheme="minorHAnsi" w:cstheme="minorHAnsi"/>
          <w:spacing w:val="1"/>
          <w:position w:val="-1"/>
          <w:sz w:val="22"/>
          <w:szCs w:val="22"/>
        </w:rPr>
        <w:t>z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m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di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ca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 xml:space="preserve">tion 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re</w:t>
      </w:r>
      <w:r w:rsidRPr="00542FCB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542FCB">
        <w:rPr>
          <w:rFonts w:asciiTheme="minorHAnsi" w:hAnsiTheme="minorHAnsi" w:cstheme="minorHAnsi"/>
          <w:spacing w:val="3"/>
          <w:position w:val="-1"/>
          <w:sz w:val="22"/>
          <w:szCs w:val="22"/>
        </w:rPr>
        <w:t>i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m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ns</w:t>
      </w:r>
    </w:p>
    <w:p w14:paraId="54E7DA7D" w14:textId="77777777" w:rsidR="002205AB" w:rsidRPr="00542FCB" w:rsidRDefault="00914572">
      <w:pPr>
        <w:spacing w:line="28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542FCB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542FCB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542FCB">
        <w:rPr>
          <w:rFonts w:asciiTheme="minorHAnsi" w:hAnsiTheme="minorHAnsi" w:cstheme="minorHAnsi"/>
          <w:spacing w:val="2"/>
          <w:position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ni</w:t>
      </w:r>
      <w:r w:rsidRPr="00542FCB">
        <w:rPr>
          <w:rFonts w:asciiTheme="minorHAnsi" w:hAnsiTheme="minorHAnsi" w:cstheme="minorHAnsi"/>
          <w:spacing w:val="1"/>
          <w:position w:val="-1"/>
          <w:sz w:val="22"/>
          <w:szCs w:val="22"/>
        </w:rPr>
        <w:t>z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 xml:space="preserve">d 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 xml:space="preserve">nd 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ond</w:t>
      </w:r>
      <w:r w:rsidRPr="00542FCB">
        <w:rPr>
          <w:rFonts w:asciiTheme="minorHAnsi" w:hAnsiTheme="minorHAnsi" w:cstheme="minorHAnsi"/>
          <w:spacing w:val="2"/>
          <w:position w:val="-1"/>
          <w:sz w:val="22"/>
          <w:szCs w:val="22"/>
        </w:rPr>
        <w:t>u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542FCB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blood p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re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ssu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a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nd</w:t>
      </w:r>
      <w:r w:rsidRPr="00542FCB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542FCB">
        <w:rPr>
          <w:rFonts w:asciiTheme="minorHAnsi" w:hAnsiTheme="minorHAnsi" w:cstheme="minorHAnsi"/>
          <w:spacing w:val="2"/>
          <w:position w:val="-1"/>
          <w:sz w:val="22"/>
          <w:szCs w:val="22"/>
        </w:rPr>
        <w:t>u</w:t>
      </w:r>
      <w:r w:rsidRPr="00542FCB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ose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cr</w:t>
      </w:r>
      <w:r w:rsidRPr="00542FCB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nin</w:t>
      </w:r>
      <w:r w:rsidRPr="00542FCB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542FCB">
        <w:rPr>
          <w:rFonts w:asciiTheme="minorHAnsi" w:hAnsiTheme="minorHAnsi" w:cstheme="minorHAnsi"/>
          <w:spacing w:val="3"/>
          <w:position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 xml:space="preserve">nd 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dm</w:t>
      </w:r>
      <w:r w:rsidRPr="00542FCB">
        <w:rPr>
          <w:rFonts w:asciiTheme="minorHAnsi" w:hAnsiTheme="minorHAnsi" w:cstheme="minorHAnsi"/>
          <w:spacing w:val="3"/>
          <w:position w:val="-1"/>
          <w:sz w:val="22"/>
          <w:szCs w:val="22"/>
        </w:rPr>
        <w:t>i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nist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ere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d v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in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s</w:t>
      </w:r>
    </w:p>
    <w:p w14:paraId="5DB5D542" w14:textId="77777777" w:rsidR="002205AB" w:rsidRPr="00542FCB" w:rsidRDefault="002205AB">
      <w:pPr>
        <w:spacing w:before="6" w:line="280" w:lineRule="exact"/>
        <w:rPr>
          <w:rFonts w:asciiTheme="minorHAnsi" w:hAnsiTheme="minorHAnsi" w:cstheme="minorHAnsi"/>
          <w:sz w:val="22"/>
          <w:szCs w:val="22"/>
        </w:rPr>
      </w:pPr>
    </w:p>
    <w:p w14:paraId="23C33BBD" w14:textId="77777777" w:rsidR="002205AB" w:rsidRPr="00542FCB" w:rsidRDefault="00914572">
      <w:pPr>
        <w:ind w:left="120" w:right="747"/>
        <w:rPr>
          <w:rFonts w:asciiTheme="minorHAnsi" w:hAnsiTheme="minorHAnsi" w:cstheme="minorHAnsi"/>
          <w:sz w:val="22"/>
          <w:szCs w:val="22"/>
        </w:rPr>
      </w:pPr>
      <w:r w:rsidRPr="00542FCB">
        <w:rPr>
          <w:rFonts w:asciiTheme="minorHAnsi" w:hAnsiTheme="minorHAnsi" w:cstheme="minorHAnsi"/>
          <w:b/>
          <w:sz w:val="22"/>
          <w:szCs w:val="22"/>
        </w:rPr>
        <w:t>R</w:t>
      </w:r>
      <w:r w:rsidRPr="00542FCB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542FCB">
        <w:rPr>
          <w:rFonts w:asciiTheme="minorHAnsi" w:hAnsiTheme="minorHAnsi" w:cstheme="minorHAnsi"/>
          <w:b/>
          <w:sz w:val="22"/>
          <w:szCs w:val="22"/>
        </w:rPr>
        <w:t>s</w:t>
      </w:r>
      <w:r w:rsidRPr="00542FCB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-</w:t>
      </w:r>
      <w:r w:rsidRPr="00542FCB">
        <w:rPr>
          <w:rFonts w:asciiTheme="minorHAnsi" w:hAnsiTheme="minorHAnsi" w:cstheme="minorHAnsi"/>
          <w:b/>
          <w:sz w:val="22"/>
          <w:szCs w:val="22"/>
        </w:rPr>
        <w:t>Co</w:t>
      </w:r>
      <w:r w:rsidRPr="00542FCB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542FCB">
        <w:rPr>
          <w:rFonts w:asciiTheme="minorHAnsi" w:hAnsiTheme="minorHAnsi" w:cstheme="minorHAnsi"/>
          <w:b/>
          <w:sz w:val="22"/>
          <w:szCs w:val="22"/>
        </w:rPr>
        <w:t>l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b/>
          <w:sz w:val="22"/>
          <w:szCs w:val="22"/>
        </w:rPr>
        <w:t xml:space="preserve">y 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Me</w:t>
      </w:r>
      <w:r w:rsidRPr="00542FCB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542FCB">
        <w:rPr>
          <w:rFonts w:asciiTheme="minorHAnsi" w:hAnsiTheme="minorHAnsi" w:cstheme="minorHAnsi"/>
          <w:b/>
          <w:sz w:val="22"/>
          <w:szCs w:val="22"/>
        </w:rPr>
        <w:t>i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b/>
          <w:sz w:val="22"/>
          <w:szCs w:val="22"/>
        </w:rPr>
        <w:t>al C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te</w:t>
      </w:r>
      <w:r w:rsidRPr="00542FCB">
        <w:rPr>
          <w:rFonts w:asciiTheme="minorHAnsi" w:hAnsiTheme="minorHAnsi" w:cstheme="minorHAnsi"/>
          <w:b/>
          <w:sz w:val="22"/>
          <w:szCs w:val="22"/>
        </w:rPr>
        <w:t>r</w:t>
      </w:r>
      <w:r w:rsidRPr="00542FCB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</w:t>
      </w:r>
      <w:r w:rsidRPr="00542FCB">
        <w:rPr>
          <w:rFonts w:asciiTheme="minorHAnsi" w:hAnsiTheme="minorHAnsi" w:cstheme="minorHAnsi"/>
          <w:b/>
          <w:spacing w:val="16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b/>
          <w:sz w:val="22"/>
          <w:szCs w:val="22"/>
        </w:rPr>
        <w:t>A</w:t>
      </w:r>
      <w:r w:rsidRPr="00542FCB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b/>
          <w:sz w:val="22"/>
          <w:szCs w:val="22"/>
        </w:rPr>
        <w:t>o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b/>
          <w:sz w:val="22"/>
          <w:szCs w:val="22"/>
        </w:rPr>
        <w:t xml:space="preserve">a, IL </w:t>
      </w:r>
      <w:r w:rsidRPr="00542FCB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542FCB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542FCB">
        <w:rPr>
          <w:rFonts w:asciiTheme="minorHAnsi" w:hAnsiTheme="minorHAnsi" w:cstheme="minorHAnsi"/>
          <w:b/>
          <w:sz w:val="22"/>
          <w:szCs w:val="22"/>
        </w:rPr>
        <w:t>o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b/>
          <w:sz w:val="22"/>
          <w:szCs w:val="22"/>
        </w:rPr>
        <w:t>: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b/>
          <w:spacing w:val="2"/>
          <w:sz w:val="22"/>
          <w:szCs w:val="22"/>
        </w:rPr>
        <w:t>D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b/>
          <w:sz w:val="22"/>
          <w:szCs w:val="22"/>
        </w:rPr>
        <w:t>. D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542FCB">
        <w:rPr>
          <w:rFonts w:asciiTheme="minorHAnsi" w:hAnsiTheme="minorHAnsi" w:cstheme="minorHAnsi"/>
          <w:b/>
          <w:sz w:val="22"/>
          <w:szCs w:val="22"/>
        </w:rPr>
        <w:t>o</w:t>
      </w:r>
      <w:r w:rsidRPr="00542FCB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542FCB">
        <w:rPr>
          <w:rFonts w:asciiTheme="minorHAnsi" w:hAnsiTheme="minorHAnsi" w:cstheme="minorHAnsi"/>
          <w:b/>
          <w:sz w:val="22"/>
          <w:szCs w:val="22"/>
        </w:rPr>
        <w:t>ah</w:t>
      </w:r>
      <w:r w:rsidRPr="00542FCB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b/>
          <w:sz w:val="22"/>
          <w:szCs w:val="22"/>
        </w:rPr>
        <w:t>R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b/>
          <w:spacing w:val="1"/>
          <w:sz w:val="22"/>
          <w:szCs w:val="22"/>
        </w:rPr>
        <w:t>hd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542FCB">
        <w:rPr>
          <w:rFonts w:asciiTheme="minorHAnsi" w:hAnsiTheme="minorHAnsi" w:cstheme="minorHAnsi"/>
          <w:b/>
          <w:sz w:val="22"/>
          <w:szCs w:val="22"/>
        </w:rPr>
        <w:t>,</w:t>
      </w:r>
      <w:r w:rsidRPr="00542FCB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542FCB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542FCB">
        <w:rPr>
          <w:rFonts w:asciiTheme="minorHAnsi" w:hAnsiTheme="minorHAnsi" w:cstheme="minorHAnsi"/>
          <w:b/>
          <w:sz w:val="22"/>
          <w:szCs w:val="22"/>
        </w:rPr>
        <w:t>a</w:t>
      </w:r>
      <w:r w:rsidRPr="00542FCB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542FCB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542FCB">
        <w:rPr>
          <w:rFonts w:asciiTheme="minorHAnsi" w:hAnsiTheme="minorHAnsi" w:cstheme="minorHAnsi"/>
          <w:b/>
          <w:sz w:val="22"/>
          <w:szCs w:val="22"/>
        </w:rPr>
        <w:t>D, Cli</w:t>
      </w:r>
      <w:r w:rsidRPr="00542FCB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542FCB">
        <w:rPr>
          <w:rFonts w:asciiTheme="minorHAnsi" w:hAnsiTheme="minorHAnsi" w:cstheme="minorHAnsi"/>
          <w:b/>
          <w:sz w:val="22"/>
          <w:szCs w:val="22"/>
        </w:rPr>
        <w:t>i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b/>
          <w:sz w:val="22"/>
          <w:szCs w:val="22"/>
        </w:rPr>
        <w:t>al Coo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542FCB">
        <w:rPr>
          <w:rFonts w:asciiTheme="minorHAnsi" w:hAnsiTheme="minorHAnsi" w:cstheme="minorHAnsi"/>
          <w:b/>
          <w:sz w:val="22"/>
          <w:szCs w:val="22"/>
        </w:rPr>
        <w:t>i</w:t>
      </w:r>
      <w:r w:rsidRPr="00542FCB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542FCB">
        <w:rPr>
          <w:rFonts w:asciiTheme="minorHAnsi" w:hAnsiTheme="minorHAnsi" w:cstheme="minorHAnsi"/>
          <w:b/>
          <w:sz w:val="22"/>
          <w:szCs w:val="22"/>
        </w:rPr>
        <w:t>a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542FCB">
        <w:rPr>
          <w:rFonts w:asciiTheme="minorHAnsi" w:hAnsiTheme="minorHAnsi" w:cstheme="minorHAnsi"/>
          <w:b/>
          <w:sz w:val="22"/>
          <w:szCs w:val="22"/>
        </w:rPr>
        <w:t>or</w:t>
      </w:r>
    </w:p>
    <w:p w14:paraId="13D797AE" w14:textId="77777777" w:rsidR="002205AB" w:rsidRPr="00542FCB" w:rsidRDefault="00914572">
      <w:pPr>
        <w:tabs>
          <w:tab w:val="left" w:pos="480"/>
        </w:tabs>
        <w:spacing w:before="19" w:line="260" w:lineRule="exact"/>
        <w:ind w:left="480" w:right="81" w:hanging="360"/>
        <w:rPr>
          <w:rFonts w:asciiTheme="minorHAnsi" w:hAnsiTheme="minorHAnsi" w:cstheme="minorHAnsi"/>
          <w:sz w:val="22"/>
          <w:szCs w:val="22"/>
        </w:rPr>
      </w:pPr>
      <w:r w:rsidRPr="00542FCB">
        <w:rPr>
          <w:rFonts w:asciiTheme="minorHAnsi" w:eastAsia="Verdana" w:hAnsiTheme="minorHAnsi" w:cstheme="minorHAnsi"/>
          <w:sz w:val="22"/>
          <w:szCs w:val="22"/>
        </w:rPr>
        <w:t>•</w:t>
      </w:r>
      <w:r w:rsidRPr="00542FCB">
        <w:rPr>
          <w:rFonts w:asciiTheme="minorHAnsi" w:eastAsia="Verdana" w:hAnsiTheme="minorHAnsi" w:cstheme="minorHAnsi"/>
          <w:sz w:val="22"/>
          <w:szCs w:val="22"/>
        </w:rPr>
        <w:tab/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542FCB">
        <w:rPr>
          <w:rFonts w:asciiTheme="minorHAnsi" w:hAnsiTheme="minorHAnsi" w:cstheme="minorHAnsi"/>
          <w:sz w:val="22"/>
          <w:szCs w:val="22"/>
        </w:rPr>
        <w:t>ti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sz w:val="22"/>
          <w:szCs w:val="22"/>
        </w:rPr>
        <w:t>ip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t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d</w:t>
      </w:r>
      <w:r w:rsidRPr="00542FCB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z w:val="22"/>
          <w:szCs w:val="22"/>
        </w:rPr>
        <w:t>in</w:t>
      </w:r>
      <w:r w:rsidRPr="00542FCB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542FCB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542FCB">
        <w:rPr>
          <w:rFonts w:asciiTheme="minorHAnsi" w:hAnsiTheme="minorHAnsi" w:cstheme="minorHAnsi"/>
          <w:sz w:val="22"/>
          <w:szCs w:val="22"/>
        </w:rPr>
        <w:t>U</w:t>
      </w:r>
      <w:r w:rsidRPr="00542FCB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z w:val="22"/>
          <w:szCs w:val="22"/>
        </w:rPr>
        <w:t>multidis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sz w:val="22"/>
          <w:szCs w:val="22"/>
        </w:rPr>
        <w:t>iplin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42FCB">
        <w:rPr>
          <w:rFonts w:asciiTheme="minorHAnsi" w:hAnsiTheme="minorHAnsi" w:cstheme="minorHAnsi"/>
          <w:sz w:val="22"/>
          <w:szCs w:val="22"/>
        </w:rPr>
        <w:t xml:space="preserve">y 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42FCB">
        <w:rPr>
          <w:rFonts w:asciiTheme="minorHAnsi" w:hAnsiTheme="minorHAnsi" w:cstheme="minorHAnsi"/>
          <w:sz w:val="22"/>
          <w:szCs w:val="22"/>
        </w:rPr>
        <w:t>unds,</w:t>
      </w:r>
      <w:r w:rsidRPr="00542FCB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z w:val="22"/>
          <w:szCs w:val="22"/>
        </w:rPr>
        <w:t>ph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42FCB">
        <w:rPr>
          <w:rFonts w:asciiTheme="minorHAnsi" w:hAnsiTheme="minorHAnsi" w:cstheme="minorHAnsi"/>
          <w:sz w:val="22"/>
          <w:szCs w:val="22"/>
        </w:rPr>
        <w:t>m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42FCB">
        <w:rPr>
          <w:rFonts w:asciiTheme="minorHAnsi" w:hAnsiTheme="minorHAnsi" w:cstheme="minorHAnsi"/>
          <w:sz w:val="22"/>
          <w:szCs w:val="22"/>
        </w:rPr>
        <w:t>okin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tic</w:t>
      </w:r>
      <w:r w:rsidRPr="00542FCB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z w:val="22"/>
          <w:szCs w:val="22"/>
        </w:rPr>
        <w:t>monito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sz w:val="22"/>
          <w:szCs w:val="22"/>
        </w:rPr>
        <w:t>in</w:t>
      </w:r>
      <w:r w:rsidRPr="00542FC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42FCB">
        <w:rPr>
          <w:rFonts w:asciiTheme="minorHAnsi" w:hAnsiTheme="minorHAnsi" w:cstheme="minorHAnsi"/>
          <w:sz w:val="22"/>
          <w:szCs w:val="22"/>
        </w:rPr>
        <w:t>,</w:t>
      </w:r>
      <w:r w:rsidRPr="00542FCB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42FCB">
        <w:rPr>
          <w:rFonts w:asciiTheme="minorHAnsi" w:hAnsiTheme="minorHAnsi" w:cstheme="minorHAnsi"/>
          <w:sz w:val="22"/>
          <w:szCs w:val="22"/>
        </w:rPr>
        <w:t>o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sz w:val="22"/>
          <w:szCs w:val="22"/>
        </w:rPr>
        <w:t>mul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42FCB">
        <w:rPr>
          <w:rFonts w:asciiTheme="minorHAnsi" w:hAnsiTheme="minorHAnsi" w:cstheme="minorHAnsi"/>
          <w:sz w:val="22"/>
          <w:szCs w:val="22"/>
        </w:rPr>
        <w:t>y substitution,</w:t>
      </w:r>
      <w:r w:rsidRPr="00542FCB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nd</w:t>
      </w:r>
      <w:r w:rsidRPr="00542FCB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542FCB">
        <w:rPr>
          <w:rFonts w:asciiTheme="minorHAnsi" w:hAnsiTheme="minorHAnsi" w:cstheme="minorHAnsi"/>
          <w:sz w:val="22"/>
          <w:szCs w:val="22"/>
        </w:rPr>
        <w:t>n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l dose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542FCB">
        <w:rPr>
          <w:rFonts w:asciiTheme="minorHAnsi" w:hAnsiTheme="minorHAnsi" w:cstheme="minorHAnsi"/>
          <w:sz w:val="22"/>
          <w:szCs w:val="22"/>
        </w:rPr>
        <w:t>djustm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nts</w:t>
      </w:r>
    </w:p>
    <w:p w14:paraId="50E2B5C4" w14:textId="77777777" w:rsidR="002205AB" w:rsidRPr="00542FCB" w:rsidRDefault="00914572">
      <w:pPr>
        <w:spacing w:line="28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542FCB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542FCB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ondu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d m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di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ca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 xml:space="preserve">tion 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on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ili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tion, w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ar</w:t>
      </w:r>
      <w:r w:rsidRPr="00542FCB">
        <w:rPr>
          <w:rFonts w:asciiTheme="minorHAnsi" w:hAnsiTheme="minorHAnsi" w:cstheme="minorHAnsi"/>
          <w:spacing w:val="2"/>
          <w:position w:val="-1"/>
          <w:sz w:val="22"/>
          <w:szCs w:val="22"/>
        </w:rPr>
        <w:t>f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ar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in m</w:t>
      </w:r>
      <w:r w:rsidRPr="00542FCB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m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 xml:space="preserve">nt, 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 xml:space="preserve">nd </w:t>
      </w:r>
      <w:r w:rsidRPr="00542FCB">
        <w:rPr>
          <w:rFonts w:asciiTheme="minorHAnsi" w:hAnsiTheme="minorHAnsi" w:cstheme="minorHAnsi"/>
          <w:spacing w:val="2"/>
          <w:position w:val="-1"/>
          <w:sz w:val="22"/>
          <w:szCs w:val="22"/>
        </w:rPr>
        <w:t>p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ti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nt dis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pacing w:val="2"/>
          <w:position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ouns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li</w:t>
      </w:r>
      <w:r w:rsidRPr="00542FCB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g</w:t>
      </w:r>
    </w:p>
    <w:p w14:paraId="24640BF4" w14:textId="77777777" w:rsidR="002205AB" w:rsidRPr="00542FCB" w:rsidRDefault="00914572">
      <w:pPr>
        <w:tabs>
          <w:tab w:val="left" w:pos="480"/>
        </w:tabs>
        <w:spacing w:before="20" w:line="260" w:lineRule="exact"/>
        <w:ind w:left="480" w:right="78" w:hanging="360"/>
        <w:rPr>
          <w:rFonts w:asciiTheme="minorHAnsi" w:hAnsiTheme="minorHAnsi" w:cstheme="minorHAnsi"/>
          <w:sz w:val="22"/>
          <w:szCs w:val="22"/>
        </w:rPr>
      </w:pPr>
      <w:r w:rsidRPr="00542FCB">
        <w:rPr>
          <w:rFonts w:asciiTheme="minorHAnsi" w:eastAsia="Verdana" w:hAnsiTheme="minorHAnsi" w:cstheme="minorHAnsi"/>
          <w:sz w:val="22"/>
          <w:szCs w:val="22"/>
        </w:rPr>
        <w:t>•</w:t>
      </w:r>
      <w:r w:rsidRPr="00542FCB">
        <w:rPr>
          <w:rFonts w:asciiTheme="minorHAnsi" w:eastAsia="Verdana" w:hAnsiTheme="minorHAnsi" w:cstheme="minorHAnsi"/>
          <w:sz w:val="22"/>
          <w:szCs w:val="22"/>
        </w:rPr>
        <w:tab/>
      </w:r>
      <w:r w:rsidRPr="00542FCB">
        <w:rPr>
          <w:rFonts w:asciiTheme="minorHAnsi" w:hAnsiTheme="minorHAnsi" w:cstheme="minorHAnsi"/>
          <w:sz w:val="22"/>
          <w:szCs w:val="22"/>
        </w:rPr>
        <w:t>Edu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42FCB">
        <w:rPr>
          <w:rFonts w:asciiTheme="minorHAnsi" w:hAnsiTheme="minorHAnsi" w:cstheme="minorHAnsi"/>
          <w:sz w:val="22"/>
          <w:szCs w:val="22"/>
        </w:rPr>
        <w:t>t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 xml:space="preserve">d </w:t>
      </w:r>
      <w:r w:rsidRPr="00542FCB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z w:val="22"/>
          <w:szCs w:val="22"/>
        </w:rPr>
        <w:t>p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ti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 xml:space="preserve">nts </w:t>
      </w:r>
      <w:r w:rsidRPr="00542FCB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 xml:space="preserve">bout </w:t>
      </w:r>
      <w:r w:rsidRPr="00542FCB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z w:val="22"/>
          <w:szCs w:val="22"/>
        </w:rPr>
        <w:t>m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di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42FCB">
        <w:rPr>
          <w:rFonts w:asciiTheme="minorHAnsi" w:hAnsiTheme="minorHAnsi" w:cstheme="minorHAnsi"/>
          <w:sz w:val="22"/>
          <w:szCs w:val="22"/>
        </w:rPr>
        <w:t xml:space="preserve">tion </w:t>
      </w:r>
      <w:r w:rsidRPr="00542FCB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z w:val="22"/>
          <w:szCs w:val="22"/>
        </w:rPr>
        <w:t>indi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42FCB">
        <w:rPr>
          <w:rFonts w:asciiTheme="minorHAnsi" w:hAnsiTheme="minorHAnsi" w:cstheme="minorHAnsi"/>
          <w:sz w:val="22"/>
          <w:szCs w:val="22"/>
        </w:rPr>
        <w:t xml:space="preserve">tions </w:t>
      </w:r>
      <w:r w:rsidRPr="00542FCB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 xml:space="preserve">nd </w:t>
      </w:r>
      <w:r w:rsidRPr="00542FCB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z w:val="22"/>
          <w:szCs w:val="22"/>
        </w:rPr>
        <w:t xml:space="preserve">side </w:t>
      </w:r>
      <w:r w:rsidRPr="00542FCB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eff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sz w:val="22"/>
          <w:szCs w:val="22"/>
        </w:rPr>
        <w:t xml:space="preserve">ts, </w:t>
      </w:r>
      <w:r w:rsidRPr="00542FCB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 xml:space="preserve">nd </w:t>
      </w:r>
      <w:r w:rsidRPr="00542FCB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z w:val="22"/>
          <w:szCs w:val="22"/>
        </w:rPr>
        <w:t>p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sz w:val="22"/>
          <w:szCs w:val="22"/>
        </w:rPr>
        <w:t>ovid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 xml:space="preserve">d </w:t>
      </w:r>
      <w:r w:rsidRPr="00542FCB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z w:val="22"/>
          <w:szCs w:val="22"/>
        </w:rPr>
        <w:t>dis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542FCB">
        <w:rPr>
          <w:rFonts w:asciiTheme="minorHAnsi" w:hAnsiTheme="minorHAnsi" w:cstheme="minorHAnsi"/>
          <w:sz w:val="22"/>
          <w:szCs w:val="22"/>
        </w:rPr>
        <w:t xml:space="preserve">se </w:t>
      </w:r>
      <w:r w:rsidRPr="00542FCB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z w:val="22"/>
          <w:szCs w:val="22"/>
        </w:rPr>
        <w:t>st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 xml:space="preserve">te </w:t>
      </w:r>
      <w:r w:rsidRPr="00542FCB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z w:val="22"/>
          <w:szCs w:val="22"/>
        </w:rPr>
        <w:t>sp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542FCB">
        <w:rPr>
          <w:rFonts w:asciiTheme="minorHAnsi" w:hAnsiTheme="minorHAnsi" w:cstheme="minorHAnsi"/>
          <w:sz w:val="22"/>
          <w:szCs w:val="22"/>
        </w:rPr>
        <w:t>i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42FCB">
        <w:rPr>
          <w:rFonts w:asciiTheme="minorHAnsi" w:hAnsiTheme="minorHAnsi" w:cstheme="minorHAnsi"/>
          <w:sz w:val="22"/>
          <w:szCs w:val="22"/>
        </w:rPr>
        <w:t xml:space="preserve">ic 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sz w:val="22"/>
          <w:szCs w:val="22"/>
        </w:rPr>
        <w:t>ouns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lin</w:t>
      </w:r>
      <w:r w:rsidRPr="00542FC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42FCB">
        <w:rPr>
          <w:rFonts w:asciiTheme="minorHAnsi" w:hAnsiTheme="minorHAnsi" w:cstheme="minorHAnsi"/>
          <w:sz w:val="22"/>
          <w:szCs w:val="22"/>
        </w:rPr>
        <w:t>.</w:t>
      </w:r>
    </w:p>
    <w:p w14:paraId="2D2B4AC3" w14:textId="77777777" w:rsidR="002205AB" w:rsidRPr="00542FCB" w:rsidRDefault="00914572">
      <w:pPr>
        <w:tabs>
          <w:tab w:val="left" w:pos="480"/>
        </w:tabs>
        <w:spacing w:before="21" w:line="260" w:lineRule="exact"/>
        <w:ind w:left="480" w:right="602" w:hanging="360"/>
        <w:rPr>
          <w:rFonts w:asciiTheme="minorHAnsi" w:hAnsiTheme="minorHAnsi" w:cstheme="minorHAnsi"/>
          <w:sz w:val="22"/>
          <w:szCs w:val="22"/>
        </w:rPr>
      </w:pPr>
      <w:r w:rsidRPr="00542FCB">
        <w:rPr>
          <w:rFonts w:asciiTheme="minorHAnsi" w:eastAsia="Verdana" w:hAnsiTheme="minorHAnsi" w:cstheme="minorHAnsi"/>
          <w:sz w:val="22"/>
          <w:szCs w:val="22"/>
        </w:rPr>
        <w:t>•</w:t>
      </w:r>
      <w:r w:rsidRPr="00542FCB">
        <w:rPr>
          <w:rFonts w:asciiTheme="minorHAnsi" w:eastAsia="Verdana" w:hAnsiTheme="minorHAnsi" w:cstheme="minorHAnsi"/>
          <w:sz w:val="22"/>
          <w:szCs w:val="22"/>
        </w:rPr>
        <w:tab/>
      </w:r>
      <w:r w:rsidRPr="00542FCB">
        <w:rPr>
          <w:rFonts w:asciiTheme="minorHAnsi" w:hAnsiTheme="minorHAnsi" w:cstheme="minorHAnsi"/>
          <w:sz w:val="22"/>
          <w:szCs w:val="22"/>
        </w:rPr>
        <w:t>Assist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d in the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z w:val="22"/>
          <w:szCs w:val="22"/>
        </w:rPr>
        <w:t>d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si</w:t>
      </w:r>
      <w:r w:rsidRPr="00542FC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42FCB">
        <w:rPr>
          <w:rFonts w:asciiTheme="minorHAnsi" w:hAnsiTheme="minorHAnsi" w:cstheme="minorHAnsi"/>
          <w:sz w:val="22"/>
          <w:szCs w:val="22"/>
        </w:rPr>
        <w:t>n of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z w:val="22"/>
          <w:szCs w:val="22"/>
        </w:rPr>
        <w:t>a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542FCB">
        <w:rPr>
          <w:rFonts w:asciiTheme="minorHAnsi" w:hAnsiTheme="minorHAnsi" w:cstheme="minorHAnsi"/>
          <w:sz w:val="22"/>
          <w:szCs w:val="22"/>
        </w:rPr>
        <w:t>lini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42FCB">
        <w:rPr>
          <w:rFonts w:asciiTheme="minorHAnsi" w:hAnsiTheme="minorHAnsi" w:cstheme="minorHAnsi"/>
          <w:sz w:val="22"/>
          <w:szCs w:val="22"/>
        </w:rPr>
        <w:t>l t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sz w:val="22"/>
          <w:szCs w:val="22"/>
        </w:rPr>
        <w:t>i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l, d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s</w:t>
      </w:r>
      <w:r w:rsidRPr="00542FCB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42FC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42FCB">
        <w:rPr>
          <w:rFonts w:asciiTheme="minorHAnsi" w:hAnsiTheme="minorHAnsi" w:cstheme="minorHAnsi"/>
          <w:sz w:val="22"/>
          <w:szCs w:val="22"/>
        </w:rPr>
        <w:t>n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d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z w:val="22"/>
          <w:szCs w:val="22"/>
        </w:rPr>
        <w:t>a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z w:val="22"/>
          <w:szCs w:val="22"/>
        </w:rPr>
        <w:t>d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ta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z w:val="22"/>
          <w:szCs w:val="22"/>
        </w:rPr>
        <w:t>monito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sz w:val="22"/>
          <w:szCs w:val="22"/>
        </w:rPr>
        <w:t>ing</w:t>
      </w:r>
      <w:r w:rsidRPr="00542FC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z w:val="22"/>
          <w:szCs w:val="22"/>
        </w:rPr>
        <w:t>tool to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fac</w:t>
      </w:r>
      <w:r w:rsidRPr="00542FCB">
        <w:rPr>
          <w:rFonts w:asciiTheme="minorHAnsi" w:hAnsiTheme="minorHAnsi" w:cstheme="minorHAnsi"/>
          <w:sz w:val="22"/>
          <w:szCs w:val="22"/>
        </w:rPr>
        <w:t>ilit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te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z w:val="22"/>
          <w:szCs w:val="22"/>
        </w:rPr>
        <w:t>d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ta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sz w:val="22"/>
          <w:szCs w:val="22"/>
        </w:rPr>
        <w:t>oll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542FCB">
        <w:rPr>
          <w:rFonts w:asciiTheme="minorHAnsi" w:hAnsiTheme="minorHAnsi" w:cstheme="minorHAnsi"/>
          <w:sz w:val="22"/>
          <w:szCs w:val="22"/>
        </w:rPr>
        <w:t>tion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nd h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lp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 xml:space="preserve">d </w:t>
      </w:r>
      <w:r w:rsidRPr="00542FCB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542FCB">
        <w:rPr>
          <w:rFonts w:asciiTheme="minorHAnsi" w:hAnsiTheme="minorHAnsi" w:cstheme="minorHAnsi"/>
          <w:sz w:val="22"/>
          <w:szCs w:val="22"/>
        </w:rPr>
        <w:t>I</w:t>
      </w:r>
      <w:r w:rsidRPr="00542FC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z w:val="22"/>
          <w:szCs w:val="22"/>
        </w:rPr>
        <w:t>pi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sz w:val="22"/>
          <w:szCs w:val="22"/>
        </w:rPr>
        <w:t>k the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z w:val="22"/>
          <w:szCs w:val="22"/>
        </w:rPr>
        <w:t xml:space="preserve">most 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pp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sz w:val="22"/>
          <w:szCs w:val="22"/>
        </w:rPr>
        <w:t>op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sz w:val="22"/>
          <w:szCs w:val="22"/>
        </w:rPr>
        <w:t>i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te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z w:val="22"/>
          <w:szCs w:val="22"/>
        </w:rPr>
        <w:t>v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sz w:val="22"/>
          <w:szCs w:val="22"/>
        </w:rPr>
        <w:t>i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bl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 xml:space="preserve">s to </w:t>
      </w:r>
      <w:r w:rsidRPr="00542FCB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542FCB">
        <w:rPr>
          <w:rFonts w:asciiTheme="minorHAnsi" w:hAnsiTheme="minorHAnsi" w:cstheme="minorHAnsi"/>
          <w:sz w:val="22"/>
          <w:szCs w:val="22"/>
        </w:rPr>
        <w:t>su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re.</w:t>
      </w:r>
    </w:p>
    <w:p w14:paraId="70DFDA60" w14:textId="77777777" w:rsidR="002205AB" w:rsidRPr="00542FCB" w:rsidRDefault="00914572">
      <w:pPr>
        <w:tabs>
          <w:tab w:val="left" w:pos="480"/>
        </w:tabs>
        <w:spacing w:before="21" w:line="260" w:lineRule="exact"/>
        <w:ind w:left="480" w:right="286" w:hanging="360"/>
        <w:rPr>
          <w:rFonts w:asciiTheme="minorHAnsi" w:hAnsiTheme="minorHAnsi" w:cstheme="minorHAnsi"/>
          <w:sz w:val="22"/>
          <w:szCs w:val="22"/>
        </w:rPr>
      </w:pPr>
      <w:r w:rsidRPr="00542FCB">
        <w:rPr>
          <w:rFonts w:asciiTheme="minorHAnsi" w:eastAsia="Verdana" w:hAnsiTheme="minorHAnsi" w:cstheme="minorHAnsi"/>
          <w:sz w:val="22"/>
          <w:szCs w:val="22"/>
        </w:rPr>
        <w:t>•</w:t>
      </w:r>
      <w:r w:rsidRPr="00542FCB">
        <w:rPr>
          <w:rFonts w:asciiTheme="minorHAnsi" w:eastAsia="Verdana" w:hAnsiTheme="minorHAnsi" w:cstheme="minorHAnsi"/>
          <w:sz w:val="22"/>
          <w:szCs w:val="22"/>
        </w:rPr>
        <w:tab/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rea</w:t>
      </w:r>
      <w:r w:rsidRPr="00542FCB">
        <w:rPr>
          <w:rFonts w:asciiTheme="minorHAnsi" w:hAnsiTheme="minorHAnsi" w:cstheme="minorHAnsi"/>
          <w:sz w:val="22"/>
          <w:szCs w:val="22"/>
        </w:rPr>
        <w:t>t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d a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542FCB">
        <w:rPr>
          <w:rFonts w:asciiTheme="minorHAnsi" w:hAnsiTheme="minorHAnsi" w:cstheme="minorHAnsi"/>
          <w:sz w:val="22"/>
          <w:szCs w:val="22"/>
        </w:rPr>
        <w:t>s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n</w:t>
      </w:r>
      <w:r w:rsidRPr="00542FCB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 xml:space="preserve">tion 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542FCB">
        <w:rPr>
          <w:rFonts w:asciiTheme="minorHAnsi" w:hAnsiTheme="minorHAnsi" w:cstheme="minorHAnsi"/>
          <w:sz w:val="22"/>
          <w:szCs w:val="22"/>
        </w:rPr>
        <w:t>out use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z w:val="22"/>
          <w:szCs w:val="22"/>
        </w:rPr>
        <w:t>of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z w:val="22"/>
          <w:szCs w:val="22"/>
        </w:rPr>
        <w:t>st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tisti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sz w:val="22"/>
          <w:szCs w:val="22"/>
        </w:rPr>
        <w:t xml:space="preserve">s in 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sz w:val="22"/>
          <w:szCs w:val="22"/>
        </w:rPr>
        <w:t>lini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42FCB">
        <w:rPr>
          <w:rFonts w:asciiTheme="minorHAnsi" w:hAnsiTheme="minorHAnsi" w:cstheme="minorHAnsi"/>
          <w:sz w:val="22"/>
          <w:szCs w:val="22"/>
        </w:rPr>
        <w:t>l t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sz w:val="22"/>
          <w:szCs w:val="22"/>
        </w:rPr>
        <w:t>i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 xml:space="preserve">ls 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 xml:space="preserve">nd 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d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42FCB">
        <w:rPr>
          <w:rFonts w:asciiTheme="minorHAnsi" w:hAnsiTheme="minorHAnsi" w:cstheme="minorHAnsi"/>
          <w:sz w:val="22"/>
          <w:szCs w:val="22"/>
        </w:rPr>
        <w:t>t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 xml:space="preserve">d </w:t>
      </w:r>
      <w:r w:rsidRPr="00542FCB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42FCB">
        <w:rPr>
          <w:rFonts w:asciiTheme="minorHAnsi" w:hAnsiTheme="minorHAnsi" w:cstheme="minorHAnsi"/>
          <w:sz w:val="22"/>
          <w:szCs w:val="22"/>
        </w:rPr>
        <w:t>he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542FCB">
        <w:rPr>
          <w:rFonts w:asciiTheme="minorHAnsi" w:hAnsiTheme="minorHAnsi" w:cstheme="minorHAnsi"/>
          <w:sz w:val="22"/>
          <w:szCs w:val="22"/>
        </w:rPr>
        <w:t>lini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sz w:val="22"/>
          <w:szCs w:val="22"/>
        </w:rPr>
        <w:t>i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ns on the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z w:val="22"/>
          <w:szCs w:val="22"/>
        </w:rPr>
        <w:t>stu</w:t>
      </w:r>
      <w:r w:rsidRPr="00542FCB">
        <w:rPr>
          <w:rFonts w:asciiTheme="minorHAnsi" w:hAnsiTheme="minorHAnsi" w:cstheme="minorHAnsi"/>
          <w:spacing w:val="5"/>
          <w:sz w:val="22"/>
          <w:szCs w:val="22"/>
        </w:rPr>
        <w:t>d</w:t>
      </w:r>
      <w:r w:rsidRPr="00542FCB">
        <w:rPr>
          <w:rFonts w:asciiTheme="minorHAnsi" w:hAnsiTheme="minorHAnsi" w:cstheme="minorHAnsi"/>
          <w:sz w:val="22"/>
          <w:szCs w:val="22"/>
        </w:rPr>
        <w:t>y</w:t>
      </w:r>
      <w:r w:rsidRPr="00542FC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z w:val="22"/>
          <w:szCs w:val="22"/>
        </w:rPr>
        <w:t>t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eam a</w:t>
      </w:r>
      <w:r w:rsidRPr="00542FCB">
        <w:rPr>
          <w:rFonts w:asciiTheme="minorHAnsi" w:hAnsiTheme="minorHAnsi" w:cstheme="minorHAnsi"/>
          <w:sz w:val="22"/>
          <w:szCs w:val="22"/>
        </w:rPr>
        <w:t>bout st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tisti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42FCB">
        <w:rPr>
          <w:rFonts w:asciiTheme="minorHAnsi" w:hAnsiTheme="minorHAnsi" w:cstheme="minorHAnsi"/>
          <w:sz w:val="22"/>
          <w:szCs w:val="22"/>
        </w:rPr>
        <w:t xml:space="preserve">l 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n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542FCB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42FCB">
        <w:rPr>
          <w:rFonts w:asciiTheme="minorHAnsi" w:hAnsiTheme="minorHAnsi" w:cstheme="minorHAnsi"/>
          <w:sz w:val="22"/>
          <w:szCs w:val="22"/>
        </w:rPr>
        <w:t>sis.</w:t>
      </w:r>
    </w:p>
    <w:p w14:paraId="56C99646" w14:textId="77777777" w:rsidR="002205AB" w:rsidRPr="00542FCB" w:rsidRDefault="002205AB">
      <w:pPr>
        <w:spacing w:before="3" w:line="280" w:lineRule="exact"/>
        <w:rPr>
          <w:rFonts w:asciiTheme="minorHAnsi" w:hAnsiTheme="minorHAnsi" w:cstheme="minorHAnsi"/>
          <w:sz w:val="22"/>
          <w:szCs w:val="22"/>
        </w:rPr>
      </w:pPr>
    </w:p>
    <w:p w14:paraId="0E96EFF2" w14:textId="77777777" w:rsidR="002205AB" w:rsidRPr="00542FCB" w:rsidRDefault="00914572">
      <w:pPr>
        <w:ind w:left="120" w:right="785"/>
        <w:rPr>
          <w:rFonts w:asciiTheme="minorHAnsi" w:hAnsiTheme="minorHAnsi" w:cstheme="minorHAnsi"/>
          <w:sz w:val="22"/>
          <w:szCs w:val="22"/>
        </w:rPr>
      </w:pPr>
      <w:r w:rsidRPr="00542FCB">
        <w:rPr>
          <w:rFonts w:asciiTheme="minorHAnsi" w:hAnsiTheme="minorHAnsi" w:cstheme="minorHAnsi"/>
          <w:b/>
          <w:sz w:val="22"/>
          <w:szCs w:val="22"/>
        </w:rPr>
        <w:t>Aon</w:t>
      </w:r>
      <w:r w:rsidRPr="00542FCB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b/>
          <w:sz w:val="22"/>
          <w:szCs w:val="22"/>
        </w:rPr>
        <w:t>Co</w:t>
      </w:r>
      <w:r w:rsidRPr="00542FCB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542FCB">
        <w:rPr>
          <w:rFonts w:asciiTheme="minorHAnsi" w:hAnsiTheme="minorHAnsi" w:cstheme="minorHAnsi"/>
          <w:b/>
          <w:sz w:val="22"/>
          <w:szCs w:val="22"/>
        </w:rPr>
        <w:t>s</w:t>
      </w:r>
      <w:r w:rsidRPr="00542FCB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542FCB">
        <w:rPr>
          <w:rFonts w:asciiTheme="minorHAnsi" w:hAnsiTheme="minorHAnsi" w:cstheme="minorHAnsi"/>
          <w:b/>
          <w:sz w:val="22"/>
          <w:szCs w:val="22"/>
        </w:rPr>
        <w:t>l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542FCB">
        <w:rPr>
          <w:rFonts w:asciiTheme="minorHAnsi" w:hAnsiTheme="minorHAnsi" w:cstheme="minorHAnsi"/>
          <w:b/>
          <w:sz w:val="22"/>
          <w:szCs w:val="22"/>
        </w:rPr>
        <w:t>i</w:t>
      </w:r>
      <w:r w:rsidRPr="00542FCB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542FCB">
        <w:rPr>
          <w:rFonts w:asciiTheme="minorHAnsi" w:hAnsiTheme="minorHAnsi" w:cstheme="minorHAnsi"/>
          <w:b/>
          <w:sz w:val="22"/>
          <w:szCs w:val="22"/>
        </w:rPr>
        <w:t>g</w:t>
      </w:r>
      <w:r w:rsidRPr="00542FCB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</w:t>
      </w:r>
      <w:r w:rsidRPr="00542FCB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b/>
          <w:sz w:val="22"/>
          <w:szCs w:val="22"/>
        </w:rPr>
        <w:t>C</w:t>
      </w:r>
      <w:r w:rsidRPr="00542FCB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542FCB">
        <w:rPr>
          <w:rFonts w:asciiTheme="minorHAnsi" w:hAnsiTheme="minorHAnsi" w:cstheme="minorHAnsi"/>
          <w:b/>
          <w:sz w:val="22"/>
          <w:szCs w:val="22"/>
        </w:rPr>
        <w:t>i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b/>
          <w:sz w:val="22"/>
          <w:szCs w:val="22"/>
        </w:rPr>
        <w:t xml:space="preserve">ago, IL </w:t>
      </w:r>
      <w:r w:rsidRPr="00542FCB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542FCB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542FCB">
        <w:rPr>
          <w:rFonts w:asciiTheme="minorHAnsi" w:hAnsiTheme="minorHAnsi" w:cstheme="minorHAnsi"/>
          <w:b/>
          <w:sz w:val="22"/>
          <w:szCs w:val="22"/>
        </w:rPr>
        <w:t>o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b/>
          <w:sz w:val="22"/>
          <w:szCs w:val="22"/>
        </w:rPr>
        <w:t>: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b/>
          <w:spacing w:val="2"/>
          <w:sz w:val="22"/>
          <w:szCs w:val="22"/>
        </w:rPr>
        <w:t>D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b/>
          <w:sz w:val="22"/>
          <w:szCs w:val="22"/>
        </w:rPr>
        <w:t>. Dia</w:t>
      </w:r>
      <w:r w:rsidRPr="00542FCB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542FCB">
        <w:rPr>
          <w:rFonts w:asciiTheme="minorHAnsi" w:hAnsiTheme="minorHAnsi" w:cstheme="minorHAnsi"/>
          <w:b/>
          <w:sz w:val="22"/>
          <w:szCs w:val="22"/>
        </w:rPr>
        <w:t xml:space="preserve">a </w:t>
      </w:r>
      <w:r w:rsidRPr="00542FCB">
        <w:rPr>
          <w:rFonts w:asciiTheme="minorHAnsi" w:hAnsiTheme="minorHAnsi" w:cstheme="minorHAnsi"/>
          <w:b/>
          <w:spacing w:val="1"/>
          <w:sz w:val="22"/>
          <w:szCs w:val="22"/>
        </w:rPr>
        <w:t>Z</w:t>
      </w:r>
      <w:r w:rsidRPr="00542FCB">
        <w:rPr>
          <w:rFonts w:asciiTheme="minorHAnsi" w:hAnsiTheme="minorHAnsi" w:cstheme="minorHAnsi"/>
          <w:b/>
          <w:sz w:val="22"/>
          <w:szCs w:val="22"/>
        </w:rPr>
        <w:t>a</w:t>
      </w:r>
      <w:r w:rsidRPr="00542FCB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542FCB">
        <w:rPr>
          <w:rFonts w:asciiTheme="minorHAnsi" w:hAnsiTheme="minorHAnsi" w:cstheme="minorHAnsi"/>
          <w:b/>
          <w:sz w:val="22"/>
          <w:szCs w:val="22"/>
        </w:rPr>
        <w:t>o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b/>
          <w:sz w:val="22"/>
          <w:szCs w:val="22"/>
        </w:rPr>
        <w:t>s</w:t>
      </w:r>
      <w:r w:rsidRPr="00542FCB">
        <w:rPr>
          <w:rFonts w:asciiTheme="minorHAnsi" w:hAnsiTheme="minorHAnsi" w:cstheme="minorHAnsi"/>
          <w:b/>
          <w:spacing w:val="1"/>
          <w:sz w:val="22"/>
          <w:szCs w:val="22"/>
        </w:rPr>
        <w:t>k</w:t>
      </w:r>
      <w:r w:rsidRPr="00542FCB">
        <w:rPr>
          <w:rFonts w:asciiTheme="minorHAnsi" w:hAnsiTheme="minorHAnsi" w:cstheme="minorHAnsi"/>
          <w:b/>
          <w:sz w:val="22"/>
          <w:szCs w:val="22"/>
        </w:rPr>
        <w:t xml:space="preserve">aya, </w:t>
      </w:r>
      <w:r w:rsidRPr="00542FCB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542FCB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542FCB">
        <w:rPr>
          <w:rFonts w:asciiTheme="minorHAnsi" w:hAnsiTheme="minorHAnsi" w:cstheme="minorHAnsi"/>
          <w:b/>
          <w:sz w:val="22"/>
          <w:szCs w:val="22"/>
        </w:rPr>
        <w:t>a</w:t>
      </w:r>
      <w:r w:rsidRPr="00542FCB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542FCB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542FCB">
        <w:rPr>
          <w:rFonts w:asciiTheme="minorHAnsi" w:hAnsiTheme="minorHAnsi" w:cstheme="minorHAnsi"/>
          <w:b/>
          <w:sz w:val="22"/>
          <w:szCs w:val="22"/>
        </w:rPr>
        <w:t>D</w:t>
      </w:r>
    </w:p>
    <w:p w14:paraId="4F7FDBB3" w14:textId="77777777" w:rsidR="002205AB" w:rsidRPr="00542FCB" w:rsidRDefault="00914572">
      <w:pPr>
        <w:tabs>
          <w:tab w:val="left" w:pos="480"/>
        </w:tabs>
        <w:spacing w:before="15" w:line="260" w:lineRule="exact"/>
        <w:ind w:left="480" w:right="119" w:hanging="360"/>
        <w:rPr>
          <w:rFonts w:asciiTheme="minorHAnsi" w:hAnsiTheme="minorHAnsi" w:cstheme="minorHAnsi"/>
          <w:sz w:val="22"/>
          <w:szCs w:val="22"/>
        </w:rPr>
      </w:pPr>
      <w:r w:rsidRPr="00542FCB">
        <w:rPr>
          <w:rFonts w:asciiTheme="minorHAnsi" w:eastAsia="Verdana" w:hAnsiTheme="minorHAnsi" w:cstheme="minorHAnsi"/>
          <w:sz w:val="22"/>
          <w:szCs w:val="22"/>
        </w:rPr>
        <w:t>•</w:t>
      </w:r>
      <w:r w:rsidRPr="00542FCB">
        <w:rPr>
          <w:rFonts w:asciiTheme="minorHAnsi" w:eastAsia="Verdana" w:hAnsiTheme="minorHAnsi" w:cstheme="minorHAnsi"/>
          <w:sz w:val="22"/>
          <w:szCs w:val="22"/>
        </w:rPr>
        <w:tab/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s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earc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 xml:space="preserve">d 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po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sz w:val="22"/>
          <w:szCs w:val="22"/>
        </w:rPr>
        <w:t>ts on t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nds in p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542FCB">
        <w:rPr>
          <w:rFonts w:asciiTheme="minorHAnsi" w:hAnsiTheme="minorHAnsi" w:cstheme="minorHAnsi"/>
          <w:sz w:val="22"/>
          <w:szCs w:val="22"/>
        </w:rPr>
        <w:t>s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cr</w:t>
      </w:r>
      <w:r w:rsidRPr="00542FCB">
        <w:rPr>
          <w:rFonts w:asciiTheme="minorHAnsi" w:hAnsiTheme="minorHAnsi" w:cstheme="minorHAnsi"/>
          <w:sz w:val="22"/>
          <w:szCs w:val="22"/>
        </w:rPr>
        <w:t>iption d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42FCB">
        <w:rPr>
          <w:rFonts w:asciiTheme="minorHAnsi" w:hAnsiTheme="minorHAnsi" w:cstheme="minorHAnsi"/>
          <w:sz w:val="22"/>
          <w:szCs w:val="22"/>
        </w:rPr>
        <w:t>g</w:t>
      </w:r>
      <w:r w:rsidRPr="00542FC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542FCB">
        <w:rPr>
          <w:rFonts w:asciiTheme="minorHAnsi" w:hAnsiTheme="minorHAnsi" w:cstheme="minorHAnsi"/>
          <w:sz w:val="22"/>
          <w:szCs w:val="22"/>
        </w:rPr>
        <w:t>p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ndin</w:t>
      </w:r>
      <w:r w:rsidRPr="00542FC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42FCB">
        <w:rPr>
          <w:rFonts w:asciiTheme="minorHAnsi" w:hAnsiTheme="minorHAnsi" w:cstheme="minorHAnsi"/>
          <w:sz w:val="22"/>
          <w:szCs w:val="22"/>
        </w:rPr>
        <w:t>, summ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542FCB">
        <w:rPr>
          <w:rFonts w:asciiTheme="minorHAnsi" w:hAnsiTheme="minorHAnsi" w:cstheme="minorHAnsi"/>
          <w:sz w:val="22"/>
          <w:szCs w:val="22"/>
        </w:rPr>
        <w:t>i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 xml:space="preserve">d 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42FCB">
        <w:rPr>
          <w:rFonts w:asciiTheme="minorHAnsi" w:hAnsiTheme="minorHAnsi" w:cstheme="minorHAnsi"/>
          <w:sz w:val="22"/>
          <w:szCs w:val="22"/>
        </w:rPr>
        <w:t>o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sz w:val="22"/>
          <w:szCs w:val="22"/>
        </w:rPr>
        <w:t xml:space="preserve">ts 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nd p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sz w:val="22"/>
          <w:szCs w:val="22"/>
        </w:rPr>
        <w:t>ovid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d a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542FCB">
        <w:rPr>
          <w:rFonts w:asciiTheme="minorHAnsi" w:hAnsiTheme="minorHAnsi" w:cstheme="minorHAnsi"/>
          <w:sz w:val="22"/>
          <w:szCs w:val="22"/>
        </w:rPr>
        <w:t>s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nt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 xml:space="preserve">tion 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bout the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z w:val="22"/>
          <w:szCs w:val="22"/>
        </w:rPr>
        <w:t>summ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42FCB">
        <w:rPr>
          <w:rFonts w:asciiTheme="minorHAnsi" w:hAnsiTheme="minorHAnsi" w:cstheme="minorHAnsi"/>
          <w:sz w:val="22"/>
          <w:szCs w:val="22"/>
        </w:rPr>
        <w:t>y</w:t>
      </w:r>
      <w:r w:rsidRPr="00542F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42FCB">
        <w:rPr>
          <w:rFonts w:asciiTheme="minorHAnsi" w:hAnsiTheme="minorHAnsi" w:cstheme="minorHAnsi"/>
          <w:sz w:val="22"/>
          <w:szCs w:val="22"/>
        </w:rPr>
        <w:t>indin</w:t>
      </w:r>
      <w:r w:rsidRPr="00542FC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42FCB">
        <w:rPr>
          <w:rFonts w:asciiTheme="minorHAnsi" w:hAnsiTheme="minorHAnsi" w:cstheme="minorHAnsi"/>
          <w:sz w:val="22"/>
          <w:szCs w:val="22"/>
        </w:rPr>
        <w:t>s to the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z w:val="22"/>
          <w:szCs w:val="22"/>
        </w:rPr>
        <w:t>ph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sz w:val="22"/>
          <w:szCs w:val="22"/>
        </w:rPr>
        <w:t>m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542FCB">
        <w:rPr>
          <w:rFonts w:asciiTheme="minorHAnsi" w:hAnsiTheme="minorHAnsi" w:cstheme="minorHAnsi"/>
          <w:sz w:val="22"/>
          <w:szCs w:val="22"/>
        </w:rPr>
        <w:t>y</w:t>
      </w:r>
      <w:r w:rsidRPr="00542F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z w:val="22"/>
          <w:szCs w:val="22"/>
        </w:rPr>
        <w:t>t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ea</w:t>
      </w:r>
      <w:r w:rsidRPr="00542FCB">
        <w:rPr>
          <w:rFonts w:asciiTheme="minorHAnsi" w:hAnsiTheme="minorHAnsi" w:cstheme="minorHAnsi"/>
          <w:sz w:val="22"/>
          <w:szCs w:val="22"/>
        </w:rPr>
        <w:t>m</w:t>
      </w:r>
    </w:p>
    <w:p w14:paraId="771C321F" w14:textId="77777777" w:rsidR="002205AB" w:rsidRPr="00542FCB" w:rsidRDefault="00914572">
      <w:pPr>
        <w:spacing w:line="28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542FCB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542FCB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vi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w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d p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opo</w:t>
      </w:r>
      <w:r w:rsidRPr="00542FCB">
        <w:rPr>
          <w:rFonts w:asciiTheme="minorHAnsi" w:hAnsiTheme="minorHAnsi" w:cstheme="minorHAnsi"/>
          <w:spacing w:val="3"/>
          <w:position w:val="-1"/>
          <w:sz w:val="22"/>
          <w:szCs w:val="22"/>
        </w:rPr>
        <w:t>s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d ph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pacing w:val="2"/>
          <w:position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m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pacing w:val="4"/>
          <w:position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542FCB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b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542FCB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f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 xml:space="preserve">it 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542FCB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542FCB">
        <w:rPr>
          <w:rFonts w:asciiTheme="minorHAnsi" w:hAnsiTheme="minorHAnsi" w:cstheme="minorHAnsi"/>
          <w:spacing w:val="3"/>
          <w:position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f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or</w:t>
      </w:r>
      <w:r w:rsidRPr="00542FCB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lini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ca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 xml:space="preserve">l 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pp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op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pacing w:val="3"/>
          <w:position w:val="-1"/>
          <w:sz w:val="22"/>
          <w:szCs w:val="22"/>
        </w:rPr>
        <w:t>t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ss</w:t>
      </w:r>
    </w:p>
    <w:p w14:paraId="0FBBD623" w14:textId="77777777" w:rsidR="002205AB" w:rsidRPr="00542FCB" w:rsidRDefault="00914572">
      <w:pPr>
        <w:spacing w:line="28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542FCB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542FCB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ve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2"/>
          <w:position w:val="-1"/>
          <w:sz w:val="22"/>
          <w:szCs w:val="22"/>
        </w:rPr>
        <w:t>p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re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542FCB">
        <w:rPr>
          <w:rFonts w:asciiTheme="minorHAnsi" w:hAnsiTheme="minorHAnsi" w:cstheme="minorHAnsi"/>
          <w:spacing w:val="3"/>
          <w:position w:val="-1"/>
          <w:sz w:val="22"/>
          <w:szCs w:val="22"/>
        </w:rPr>
        <w:t>t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 xml:space="preserve">tion 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bo</w:t>
      </w:r>
      <w:r w:rsidRPr="00542FCB">
        <w:rPr>
          <w:rFonts w:asciiTheme="minorHAnsi" w:hAnsiTheme="minorHAnsi" w:cstheme="minorHAnsi"/>
          <w:spacing w:val="2"/>
          <w:position w:val="-1"/>
          <w:sz w:val="22"/>
          <w:szCs w:val="22"/>
        </w:rPr>
        <w:t>u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t ph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ar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m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ac</w:t>
      </w:r>
      <w:r w:rsidRPr="00542FCB">
        <w:rPr>
          <w:rFonts w:asciiTheme="minorHAnsi" w:hAnsiTheme="minorHAnsi" w:cstheme="minorHAnsi"/>
          <w:spacing w:val="2"/>
          <w:position w:val="-1"/>
          <w:sz w:val="22"/>
          <w:szCs w:val="22"/>
        </w:rPr>
        <w:t>o</w:t>
      </w:r>
      <w:r w:rsidRPr="00542FCB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nomic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3"/>
          <w:position w:val="-1"/>
          <w:sz w:val="22"/>
          <w:szCs w:val="22"/>
        </w:rPr>
        <w:t>t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sting</w:t>
      </w:r>
      <w:r w:rsidRPr="00542FCB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to the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ph</w:t>
      </w:r>
      <w:r w:rsidRPr="00542FCB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m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pacing w:val="4"/>
          <w:position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542FCB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2"/>
          <w:position w:val="-1"/>
          <w:sz w:val="22"/>
          <w:szCs w:val="22"/>
        </w:rPr>
        <w:t>p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rac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542FCB">
        <w:rPr>
          <w:rFonts w:asciiTheme="minorHAnsi" w:hAnsiTheme="minorHAnsi" w:cstheme="minorHAnsi"/>
          <w:spacing w:val="3"/>
          <w:position w:val="-1"/>
          <w:sz w:val="22"/>
          <w:szCs w:val="22"/>
        </w:rPr>
        <w:t>i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eam</w:t>
      </w:r>
    </w:p>
    <w:p w14:paraId="3412AE65" w14:textId="77777777" w:rsidR="002205AB" w:rsidRPr="00542FCB" w:rsidRDefault="00914572">
      <w:pPr>
        <w:spacing w:line="28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542FCB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542FCB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Upd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 xml:space="preserve">d 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lini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ca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 xml:space="preserve">l </w:t>
      </w:r>
      <w:r w:rsidRPr="00542FCB">
        <w:rPr>
          <w:rFonts w:asciiTheme="minorHAnsi" w:hAnsiTheme="minorHAnsi" w:cstheme="minorHAnsi"/>
          <w:spacing w:val="2"/>
          <w:position w:val="-1"/>
          <w:sz w:val="22"/>
          <w:szCs w:val="22"/>
        </w:rPr>
        <w:t>d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b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pacing w:val="3"/>
          <w:position w:val="-1"/>
          <w:sz w:val="22"/>
          <w:szCs w:val="22"/>
        </w:rPr>
        <w:t>s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with n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w d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spacing w:val="2"/>
          <w:position w:val="-1"/>
          <w:sz w:val="22"/>
          <w:szCs w:val="22"/>
        </w:rPr>
        <w:t>u</w:t>
      </w:r>
      <w:r w:rsidRPr="00542FCB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s,</w:t>
      </w:r>
      <w:r w:rsidRPr="00542FCB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er</w:t>
      </w:r>
      <w:r w:rsidRPr="00542FCB">
        <w:rPr>
          <w:rFonts w:asciiTheme="minorHAnsi" w:hAnsiTheme="minorHAnsi" w:cstheme="minorHAnsi"/>
          <w:spacing w:val="3"/>
          <w:position w:val="-1"/>
          <w:sz w:val="22"/>
          <w:szCs w:val="22"/>
        </w:rPr>
        <w:t>i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s, p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 xml:space="preserve">nt 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pacing w:val="2"/>
          <w:position w:val="-1"/>
          <w:sz w:val="22"/>
          <w:szCs w:val="22"/>
        </w:rPr>
        <w:t>x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pi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ra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tions</w:t>
      </w:r>
    </w:p>
    <w:p w14:paraId="4BB91C93" w14:textId="77777777" w:rsidR="002205AB" w:rsidRPr="00542FCB" w:rsidRDefault="00914572">
      <w:pPr>
        <w:spacing w:line="28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542FCB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542FCB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Assist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d with a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wsl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tt</w:t>
      </w:r>
      <w:r w:rsidRPr="00542FCB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on ph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ar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m</w:t>
      </w:r>
      <w:r w:rsidRPr="00542FCB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pacing w:val="4"/>
          <w:position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542FCB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re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pacing w:val="3"/>
          <w:position w:val="-1"/>
          <w:sz w:val="22"/>
          <w:szCs w:val="22"/>
        </w:rPr>
        <w:t>t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d m</w:t>
      </w:r>
      <w:r w:rsidRPr="00542FCB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er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ls</w:t>
      </w:r>
    </w:p>
    <w:p w14:paraId="178A22F9" w14:textId="77777777" w:rsidR="002205AB" w:rsidRPr="00542FCB" w:rsidRDefault="002205AB">
      <w:pPr>
        <w:spacing w:before="6" w:line="280" w:lineRule="exact"/>
        <w:rPr>
          <w:rFonts w:asciiTheme="minorHAnsi" w:hAnsiTheme="minorHAnsi" w:cstheme="minorHAnsi"/>
          <w:sz w:val="22"/>
          <w:szCs w:val="22"/>
        </w:rPr>
      </w:pPr>
    </w:p>
    <w:p w14:paraId="296C6FB1" w14:textId="77777777" w:rsidR="002205AB" w:rsidRPr="00542FCB" w:rsidRDefault="00914572">
      <w:pPr>
        <w:ind w:left="120" w:right="785"/>
        <w:rPr>
          <w:rFonts w:asciiTheme="minorHAnsi" w:hAnsiTheme="minorHAnsi" w:cstheme="minorHAnsi"/>
          <w:sz w:val="22"/>
          <w:szCs w:val="22"/>
        </w:rPr>
      </w:pPr>
      <w:r w:rsidRPr="00542FCB">
        <w:rPr>
          <w:rFonts w:asciiTheme="minorHAnsi" w:hAnsiTheme="minorHAnsi" w:cstheme="minorHAnsi"/>
          <w:b/>
          <w:sz w:val="22"/>
          <w:szCs w:val="22"/>
        </w:rPr>
        <w:t>Illi</w:t>
      </w:r>
      <w:r w:rsidRPr="00542FCB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542FCB">
        <w:rPr>
          <w:rFonts w:asciiTheme="minorHAnsi" w:hAnsiTheme="minorHAnsi" w:cstheme="minorHAnsi"/>
          <w:b/>
          <w:sz w:val="22"/>
          <w:szCs w:val="22"/>
        </w:rPr>
        <w:t xml:space="preserve">ois </w:t>
      </w:r>
      <w:r w:rsidRPr="00542FCB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542FCB">
        <w:rPr>
          <w:rFonts w:asciiTheme="minorHAnsi" w:hAnsiTheme="minorHAnsi" w:cstheme="minorHAnsi"/>
          <w:b/>
          <w:sz w:val="22"/>
          <w:szCs w:val="22"/>
        </w:rPr>
        <w:t>oison</w:t>
      </w:r>
      <w:r w:rsidRPr="00542FCB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b/>
          <w:sz w:val="22"/>
          <w:szCs w:val="22"/>
        </w:rPr>
        <w:t>C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te</w:t>
      </w:r>
      <w:r w:rsidRPr="00542FCB">
        <w:rPr>
          <w:rFonts w:asciiTheme="minorHAnsi" w:hAnsiTheme="minorHAnsi" w:cstheme="minorHAnsi"/>
          <w:b/>
          <w:sz w:val="22"/>
          <w:szCs w:val="22"/>
        </w:rPr>
        <w:t>r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(</w:t>
      </w:r>
      <w:r w:rsidRPr="00542FCB">
        <w:rPr>
          <w:rFonts w:asciiTheme="minorHAnsi" w:hAnsiTheme="minorHAnsi" w:cstheme="minorHAnsi"/>
          <w:b/>
          <w:spacing w:val="3"/>
          <w:sz w:val="22"/>
          <w:szCs w:val="22"/>
        </w:rPr>
        <w:t>I</w:t>
      </w:r>
      <w:r w:rsidRPr="00542FCB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542FCB">
        <w:rPr>
          <w:rFonts w:asciiTheme="minorHAnsi" w:hAnsiTheme="minorHAnsi" w:cstheme="minorHAnsi"/>
          <w:b/>
          <w:spacing w:val="2"/>
          <w:sz w:val="22"/>
          <w:szCs w:val="22"/>
        </w:rPr>
        <w:t>C</w:t>
      </w:r>
      <w:r w:rsidRPr="00542FCB">
        <w:rPr>
          <w:rFonts w:asciiTheme="minorHAnsi" w:hAnsiTheme="minorHAnsi" w:cstheme="minorHAnsi"/>
          <w:b/>
          <w:sz w:val="22"/>
          <w:szCs w:val="22"/>
        </w:rPr>
        <w:t>)</w:t>
      </w:r>
      <w:r w:rsidRPr="00542FCB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</w:t>
      </w:r>
      <w:r w:rsidRPr="00542FCB">
        <w:rPr>
          <w:rFonts w:asciiTheme="minorHAnsi" w:hAnsiTheme="minorHAnsi" w:cstheme="minorHAnsi"/>
          <w:b/>
          <w:spacing w:val="33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b/>
          <w:sz w:val="22"/>
          <w:szCs w:val="22"/>
        </w:rPr>
        <w:t>C</w:t>
      </w:r>
      <w:r w:rsidRPr="00542FCB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542FCB">
        <w:rPr>
          <w:rFonts w:asciiTheme="minorHAnsi" w:hAnsiTheme="minorHAnsi" w:cstheme="minorHAnsi"/>
          <w:b/>
          <w:sz w:val="22"/>
          <w:szCs w:val="22"/>
        </w:rPr>
        <w:t>i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b/>
          <w:sz w:val="22"/>
          <w:szCs w:val="22"/>
        </w:rPr>
        <w:t xml:space="preserve">ago, IL </w:t>
      </w:r>
      <w:r w:rsidRPr="00542FCB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542FCB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542FCB">
        <w:rPr>
          <w:rFonts w:asciiTheme="minorHAnsi" w:hAnsiTheme="minorHAnsi" w:cstheme="minorHAnsi"/>
          <w:b/>
          <w:sz w:val="22"/>
          <w:szCs w:val="22"/>
        </w:rPr>
        <w:t>o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b/>
          <w:sz w:val="22"/>
          <w:szCs w:val="22"/>
        </w:rPr>
        <w:t>: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b/>
          <w:spacing w:val="2"/>
          <w:sz w:val="22"/>
          <w:szCs w:val="22"/>
        </w:rPr>
        <w:t>D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b/>
          <w:sz w:val="22"/>
          <w:szCs w:val="22"/>
        </w:rPr>
        <w:t xml:space="preserve">. </w:t>
      </w:r>
      <w:r w:rsidRPr="00542FCB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b/>
          <w:sz w:val="22"/>
          <w:szCs w:val="22"/>
        </w:rPr>
        <w:t>in</w:t>
      </w:r>
      <w:r w:rsidRPr="00542FCB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542FCB">
        <w:rPr>
          <w:rFonts w:asciiTheme="minorHAnsi" w:hAnsiTheme="minorHAnsi" w:cstheme="minorHAnsi"/>
          <w:b/>
          <w:sz w:val="22"/>
          <w:szCs w:val="22"/>
        </w:rPr>
        <w:t>a</w:t>
      </w:r>
      <w:r w:rsidRPr="00542FCB">
        <w:rPr>
          <w:rFonts w:asciiTheme="minorHAnsi" w:hAnsiTheme="minorHAnsi" w:cstheme="minorHAnsi"/>
          <w:b/>
          <w:spacing w:val="3"/>
          <w:sz w:val="22"/>
          <w:szCs w:val="22"/>
        </w:rPr>
        <w:t>l</w:t>
      </w:r>
      <w:r w:rsidRPr="00542FCB">
        <w:rPr>
          <w:rFonts w:asciiTheme="minorHAnsi" w:hAnsiTheme="minorHAnsi" w:cstheme="minorHAnsi"/>
          <w:b/>
          <w:sz w:val="22"/>
          <w:szCs w:val="22"/>
        </w:rPr>
        <w:t>las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542FCB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542FCB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542FCB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542FCB">
        <w:rPr>
          <w:rFonts w:asciiTheme="minorHAnsi" w:hAnsiTheme="minorHAnsi" w:cstheme="minorHAnsi"/>
          <w:b/>
          <w:sz w:val="22"/>
          <w:szCs w:val="22"/>
        </w:rPr>
        <w:t>a</w:t>
      </w:r>
      <w:r w:rsidRPr="00542FCB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542FCB">
        <w:rPr>
          <w:rFonts w:asciiTheme="minorHAnsi" w:hAnsiTheme="minorHAnsi" w:cstheme="minorHAnsi"/>
          <w:b/>
          <w:spacing w:val="-3"/>
          <w:sz w:val="22"/>
          <w:szCs w:val="22"/>
        </w:rPr>
        <w:t>mD</w:t>
      </w:r>
    </w:p>
    <w:p w14:paraId="4005ACD9" w14:textId="77777777" w:rsidR="002205AB" w:rsidRPr="00542FCB" w:rsidRDefault="00914572">
      <w:pPr>
        <w:tabs>
          <w:tab w:val="left" w:pos="460"/>
        </w:tabs>
        <w:spacing w:before="19" w:line="260" w:lineRule="exact"/>
        <w:ind w:left="480" w:right="232" w:hanging="360"/>
        <w:rPr>
          <w:rFonts w:asciiTheme="minorHAnsi" w:hAnsiTheme="minorHAnsi" w:cstheme="minorHAnsi"/>
          <w:sz w:val="22"/>
          <w:szCs w:val="22"/>
        </w:rPr>
      </w:pPr>
      <w:r w:rsidRPr="00542FCB">
        <w:rPr>
          <w:rFonts w:asciiTheme="minorHAnsi" w:eastAsia="Verdana" w:hAnsiTheme="minorHAnsi" w:cstheme="minorHAnsi"/>
          <w:sz w:val="22"/>
          <w:szCs w:val="22"/>
        </w:rPr>
        <w:t>•</w:t>
      </w:r>
      <w:r w:rsidRPr="00542FCB">
        <w:rPr>
          <w:rFonts w:asciiTheme="minorHAnsi" w:eastAsia="Verdana" w:hAnsiTheme="minorHAnsi" w:cstheme="minorHAnsi"/>
          <w:sz w:val="22"/>
          <w:szCs w:val="22"/>
        </w:rPr>
        <w:tab/>
      </w:r>
      <w:r w:rsidRPr="00542FCB">
        <w:rPr>
          <w:rFonts w:asciiTheme="minorHAnsi" w:hAnsiTheme="minorHAnsi" w:cstheme="minorHAnsi"/>
          <w:sz w:val="22"/>
          <w:szCs w:val="22"/>
        </w:rPr>
        <w:t>Att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nd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d To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542FCB">
        <w:rPr>
          <w:rFonts w:asciiTheme="minorHAnsi" w:hAnsiTheme="minorHAnsi" w:cstheme="minorHAnsi"/>
          <w:sz w:val="22"/>
          <w:szCs w:val="22"/>
        </w:rPr>
        <w:t xml:space="preserve">ikon 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42FCB">
        <w:rPr>
          <w:rFonts w:asciiTheme="minorHAnsi" w:hAnsiTheme="minorHAnsi" w:cstheme="minorHAnsi"/>
          <w:sz w:val="22"/>
          <w:szCs w:val="22"/>
        </w:rPr>
        <w:t>ons</w:t>
      </w:r>
      <w:r w:rsidRPr="00542F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sz w:val="22"/>
          <w:szCs w:val="22"/>
        </w:rPr>
        <w:t>tium did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42FCB">
        <w:rPr>
          <w:rFonts w:asciiTheme="minorHAnsi" w:hAnsiTheme="minorHAnsi" w:cstheme="minorHAnsi"/>
          <w:sz w:val="22"/>
          <w:szCs w:val="22"/>
        </w:rPr>
        <w:t>tic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z w:val="22"/>
          <w:szCs w:val="22"/>
        </w:rPr>
        <w:t>t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eac</w:t>
      </w:r>
      <w:r w:rsidRPr="00542FCB">
        <w:rPr>
          <w:rFonts w:asciiTheme="minorHAnsi" w:hAnsiTheme="minorHAnsi" w:cstheme="minorHAnsi"/>
          <w:sz w:val="22"/>
          <w:szCs w:val="22"/>
        </w:rPr>
        <w:t>hi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42FCB">
        <w:rPr>
          <w:rFonts w:asciiTheme="minorHAnsi" w:hAnsiTheme="minorHAnsi" w:cstheme="minorHAnsi"/>
          <w:sz w:val="22"/>
          <w:szCs w:val="22"/>
        </w:rPr>
        <w:t>g</w:t>
      </w:r>
      <w:r w:rsidRPr="00542FC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42FCB">
        <w:rPr>
          <w:rFonts w:asciiTheme="minorHAnsi" w:hAnsiTheme="minorHAnsi" w:cstheme="minorHAnsi"/>
          <w:sz w:val="22"/>
          <w:szCs w:val="22"/>
        </w:rPr>
        <w:t xml:space="preserve">ounds 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 xml:space="preserve">t 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42FCB">
        <w:rPr>
          <w:rFonts w:asciiTheme="minorHAnsi" w:hAnsiTheme="minorHAnsi" w:cstheme="minorHAnsi"/>
          <w:sz w:val="22"/>
          <w:szCs w:val="22"/>
        </w:rPr>
        <w:t xml:space="preserve">ook 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42FCB">
        <w:rPr>
          <w:rFonts w:asciiTheme="minorHAnsi" w:hAnsiTheme="minorHAnsi" w:cstheme="minorHAnsi"/>
          <w:sz w:val="22"/>
          <w:szCs w:val="22"/>
        </w:rPr>
        <w:t>oun</w:t>
      </w:r>
      <w:r w:rsidRPr="00542FCB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42FCB">
        <w:rPr>
          <w:rFonts w:asciiTheme="minorHAnsi" w:hAnsiTheme="minorHAnsi" w:cstheme="minorHAnsi"/>
          <w:sz w:val="22"/>
          <w:szCs w:val="22"/>
        </w:rPr>
        <w:t>y</w:t>
      </w:r>
      <w:r w:rsidRPr="00542F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42FCB">
        <w:rPr>
          <w:rFonts w:asciiTheme="minorHAnsi" w:hAnsiTheme="minorHAnsi" w:cstheme="minorHAnsi"/>
          <w:sz w:val="22"/>
          <w:szCs w:val="22"/>
        </w:rPr>
        <w:t>ospit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 xml:space="preserve">l 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nd Univ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542FCB">
        <w:rPr>
          <w:rFonts w:asciiTheme="minorHAnsi" w:hAnsiTheme="minorHAnsi" w:cstheme="minorHAnsi"/>
          <w:sz w:val="22"/>
          <w:szCs w:val="22"/>
        </w:rPr>
        <w:t>si</w:t>
      </w:r>
      <w:r w:rsidRPr="00542FCB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42FCB">
        <w:rPr>
          <w:rFonts w:asciiTheme="minorHAnsi" w:hAnsiTheme="minorHAnsi" w:cstheme="minorHAnsi"/>
          <w:sz w:val="22"/>
          <w:szCs w:val="22"/>
        </w:rPr>
        <w:t>y</w:t>
      </w:r>
      <w:r w:rsidRPr="00542F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42FCB">
        <w:rPr>
          <w:rFonts w:asciiTheme="minorHAnsi" w:hAnsiTheme="minorHAnsi" w:cstheme="minorHAnsi"/>
          <w:sz w:val="22"/>
          <w:szCs w:val="22"/>
        </w:rPr>
        <w:t>f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42FCB">
        <w:rPr>
          <w:rFonts w:asciiTheme="minorHAnsi" w:hAnsiTheme="minorHAnsi" w:cstheme="minorHAnsi"/>
          <w:sz w:val="22"/>
          <w:szCs w:val="22"/>
        </w:rPr>
        <w:t xml:space="preserve">llinois 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 xml:space="preserve">t 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42FCB">
        <w:rPr>
          <w:rFonts w:asciiTheme="minorHAnsi" w:hAnsiTheme="minorHAnsi" w:cstheme="minorHAnsi"/>
          <w:sz w:val="22"/>
          <w:szCs w:val="22"/>
        </w:rPr>
        <w:t>hi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42FC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42FCB">
        <w:rPr>
          <w:rFonts w:asciiTheme="minorHAnsi" w:hAnsiTheme="minorHAnsi" w:cstheme="minorHAnsi"/>
          <w:sz w:val="22"/>
          <w:szCs w:val="22"/>
        </w:rPr>
        <w:t>o</w:t>
      </w:r>
    </w:p>
    <w:p w14:paraId="34C4C89D" w14:textId="77777777" w:rsidR="002205AB" w:rsidRPr="00542FCB" w:rsidRDefault="00914572">
      <w:pPr>
        <w:tabs>
          <w:tab w:val="left" w:pos="460"/>
        </w:tabs>
        <w:spacing w:before="21" w:line="260" w:lineRule="exact"/>
        <w:ind w:left="480" w:right="501" w:hanging="360"/>
        <w:rPr>
          <w:rFonts w:asciiTheme="minorHAnsi" w:hAnsiTheme="minorHAnsi" w:cstheme="minorHAnsi"/>
          <w:sz w:val="22"/>
          <w:szCs w:val="22"/>
        </w:rPr>
      </w:pPr>
      <w:r w:rsidRPr="00542FCB">
        <w:rPr>
          <w:rFonts w:asciiTheme="minorHAnsi" w:eastAsia="Verdana" w:hAnsiTheme="minorHAnsi" w:cstheme="minorHAnsi"/>
          <w:sz w:val="22"/>
          <w:szCs w:val="22"/>
        </w:rPr>
        <w:t>•</w:t>
      </w:r>
      <w:r w:rsidRPr="00542FCB">
        <w:rPr>
          <w:rFonts w:asciiTheme="minorHAnsi" w:eastAsia="Verdana" w:hAnsiTheme="minorHAnsi" w:cstheme="minorHAnsi"/>
          <w:sz w:val="22"/>
          <w:szCs w:val="22"/>
        </w:rPr>
        <w:tab/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542FCB">
        <w:rPr>
          <w:rFonts w:asciiTheme="minorHAnsi" w:hAnsiTheme="minorHAnsi" w:cstheme="minorHAnsi"/>
          <w:sz w:val="22"/>
          <w:szCs w:val="22"/>
        </w:rPr>
        <w:t>s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nt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 xml:space="preserve">d 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bout to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542FCB">
        <w:rPr>
          <w:rFonts w:asciiTheme="minorHAnsi" w:hAnsiTheme="minorHAnsi" w:cstheme="minorHAnsi"/>
          <w:sz w:val="22"/>
          <w:szCs w:val="22"/>
        </w:rPr>
        <w:t>i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sz w:val="22"/>
          <w:szCs w:val="22"/>
        </w:rPr>
        <w:t>i</w:t>
      </w:r>
      <w:r w:rsidRPr="00542FCB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42FCB">
        <w:rPr>
          <w:rFonts w:asciiTheme="minorHAnsi" w:hAnsiTheme="minorHAnsi" w:cstheme="minorHAnsi"/>
          <w:sz w:val="22"/>
          <w:szCs w:val="22"/>
        </w:rPr>
        <w:t>y</w:t>
      </w:r>
      <w:r w:rsidRPr="00542FC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nd illi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sz w:val="22"/>
          <w:szCs w:val="22"/>
        </w:rPr>
        <w:t>it us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s of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542FCB">
        <w:rPr>
          <w:rFonts w:asciiTheme="minorHAnsi" w:hAnsiTheme="minorHAnsi" w:cstheme="minorHAnsi"/>
          <w:sz w:val="22"/>
          <w:szCs w:val="22"/>
        </w:rPr>
        <w:t>l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nbut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542FCB">
        <w:rPr>
          <w:rFonts w:asciiTheme="minorHAnsi" w:hAnsiTheme="minorHAnsi" w:cstheme="minorHAnsi"/>
          <w:sz w:val="22"/>
          <w:szCs w:val="22"/>
        </w:rPr>
        <w:t>ol, hi</w:t>
      </w:r>
      <w:r w:rsidRPr="00542FC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42FCB">
        <w:rPr>
          <w:rFonts w:asciiTheme="minorHAnsi" w:hAnsiTheme="minorHAnsi" w:cstheme="minorHAnsi"/>
          <w:sz w:val="22"/>
          <w:szCs w:val="22"/>
        </w:rPr>
        <w:t>hl</w:t>
      </w:r>
      <w:r w:rsidRPr="00542FCB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42FC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42FCB">
        <w:rPr>
          <w:rFonts w:asciiTheme="minorHAnsi" w:hAnsiTheme="minorHAnsi" w:cstheme="minorHAnsi"/>
          <w:sz w:val="22"/>
          <w:szCs w:val="22"/>
        </w:rPr>
        <w:t>hting</w:t>
      </w:r>
      <w:r w:rsidRPr="00542FC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z w:val="22"/>
          <w:szCs w:val="22"/>
        </w:rPr>
        <w:t>t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42FCB">
        <w:rPr>
          <w:rFonts w:asciiTheme="minorHAnsi" w:hAnsiTheme="minorHAnsi" w:cstheme="minorHAnsi"/>
          <w:sz w:val="22"/>
          <w:szCs w:val="22"/>
        </w:rPr>
        <w:t>e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z w:val="22"/>
          <w:szCs w:val="22"/>
        </w:rPr>
        <w:t>ph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sz w:val="22"/>
          <w:szCs w:val="22"/>
        </w:rPr>
        <w:t>m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42FCB">
        <w:rPr>
          <w:rFonts w:asciiTheme="minorHAnsi" w:hAnsiTheme="minorHAnsi" w:cstheme="minorHAnsi"/>
          <w:sz w:val="22"/>
          <w:szCs w:val="22"/>
        </w:rPr>
        <w:t>okin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tic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z w:val="22"/>
          <w:szCs w:val="22"/>
        </w:rPr>
        <w:t>di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ere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542FCB">
        <w:rPr>
          <w:rFonts w:asciiTheme="minorHAnsi" w:hAnsiTheme="minorHAnsi" w:cstheme="minorHAnsi"/>
          <w:sz w:val="22"/>
          <w:szCs w:val="22"/>
        </w:rPr>
        <w:t>s</w:t>
      </w:r>
      <w:r w:rsidRPr="00542FCB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z w:val="22"/>
          <w:szCs w:val="22"/>
        </w:rPr>
        <w:t>th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t l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542FCB">
        <w:rPr>
          <w:rFonts w:asciiTheme="minorHAnsi" w:hAnsiTheme="minorHAnsi" w:cstheme="minorHAnsi"/>
          <w:sz w:val="22"/>
          <w:szCs w:val="22"/>
        </w:rPr>
        <w:t>d to in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cr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s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d misuse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sz w:val="22"/>
          <w:szCs w:val="22"/>
        </w:rPr>
        <w:t>omp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are</w:t>
      </w:r>
      <w:r w:rsidRPr="00542FCB">
        <w:rPr>
          <w:rFonts w:asciiTheme="minorHAnsi" w:hAnsiTheme="minorHAnsi" w:cstheme="minorHAnsi"/>
          <w:sz w:val="22"/>
          <w:szCs w:val="22"/>
        </w:rPr>
        <w:t xml:space="preserve">d to 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lbut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sz w:val="22"/>
          <w:szCs w:val="22"/>
        </w:rPr>
        <w:t>ol</w:t>
      </w:r>
    </w:p>
    <w:p w14:paraId="7C510952" w14:textId="77777777" w:rsidR="002205AB" w:rsidRPr="00542FCB" w:rsidRDefault="00914572">
      <w:pPr>
        <w:spacing w:line="28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542FCB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542FCB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ovid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 xml:space="preserve">d 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ca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se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up</w:t>
      </w:r>
      <w:r w:rsidRPr="00542FCB">
        <w:rPr>
          <w:rFonts w:asciiTheme="minorHAnsi" w:hAnsiTheme="minorHAnsi" w:cstheme="minorHAnsi"/>
          <w:spacing w:val="2"/>
          <w:position w:val="-1"/>
          <w:sz w:val="22"/>
          <w:szCs w:val="22"/>
        </w:rPr>
        <w:t>d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 xml:space="preserve">s to poison 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ce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nt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c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lini</w:t>
      </w:r>
      <w:r w:rsidRPr="00542FCB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l sp</w:t>
      </w:r>
      <w:r w:rsidRPr="00542FCB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lists</w:t>
      </w:r>
    </w:p>
    <w:p w14:paraId="4BDF8A45" w14:textId="77777777" w:rsidR="002205AB" w:rsidRPr="00542FCB" w:rsidRDefault="00914572">
      <w:pPr>
        <w:spacing w:line="28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542FCB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542FCB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in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d a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2"/>
          <w:position w:val="-1"/>
          <w:sz w:val="22"/>
          <w:szCs w:val="22"/>
        </w:rPr>
        <w:t>b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tt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und</w:t>
      </w:r>
      <w:r w:rsidRPr="00542FCB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st</w:t>
      </w:r>
      <w:r w:rsidRPr="00542FCB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nding</w:t>
      </w:r>
      <w:r w:rsidRPr="00542FCB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of</w:t>
      </w:r>
      <w:r w:rsidRPr="00542FCB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542FCB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s in ph</w:t>
      </w:r>
      <w:r w:rsidRPr="00542FCB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pacing w:val="2"/>
          <w:position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m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ac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okin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ti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s of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m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di</w:t>
      </w:r>
      <w:r w:rsidRPr="00542FCB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tions in ov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er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dose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situ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tions</w:t>
      </w:r>
    </w:p>
    <w:p w14:paraId="59C86017" w14:textId="77777777" w:rsidR="002205AB" w:rsidRPr="00542FCB" w:rsidRDefault="00914572">
      <w:pPr>
        <w:spacing w:before="2"/>
        <w:ind w:left="120"/>
        <w:rPr>
          <w:rFonts w:asciiTheme="minorHAnsi" w:hAnsiTheme="minorHAnsi" w:cstheme="minorHAnsi"/>
          <w:sz w:val="22"/>
          <w:szCs w:val="22"/>
        </w:rPr>
      </w:pPr>
      <w:r w:rsidRPr="00542FCB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542FCB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z w:val="22"/>
          <w:szCs w:val="22"/>
        </w:rPr>
        <w:t>Upd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t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d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42FCB">
        <w:rPr>
          <w:rFonts w:asciiTheme="minorHAnsi" w:hAnsiTheme="minorHAnsi" w:cstheme="minorHAnsi"/>
          <w:sz w:val="22"/>
          <w:szCs w:val="22"/>
        </w:rPr>
        <w:t>C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42FCB">
        <w:rPr>
          <w:rFonts w:asciiTheme="minorHAnsi" w:hAnsiTheme="minorHAnsi" w:cstheme="minorHAnsi"/>
          <w:sz w:val="22"/>
          <w:szCs w:val="22"/>
        </w:rPr>
        <w:t>ui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lin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 xml:space="preserve">s 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542FCB">
        <w:rPr>
          <w:rFonts w:asciiTheme="minorHAnsi" w:hAnsiTheme="minorHAnsi" w:cstheme="minorHAnsi"/>
          <w:sz w:val="22"/>
          <w:szCs w:val="22"/>
        </w:rPr>
        <w:t>or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z w:val="22"/>
          <w:szCs w:val="22"/>
        </w:rPr>
        <w:t>sul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42FCB">
        <w:rPr>
          <w:rFonts w:asciiTheme="minorHAnsi" w:hAnsiTheme="minorHAnsi" w:cstheme="minorHAnsi"/>
          <w:sz w:val="22"/>
          <w:szCs w:val="22"/>
        </w:rPr>
        <w:t>o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42FCB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42FCB">
        <w:rPr>
          <w:rFonts w:asciiTheme="minorHAnsi" w:hAnsiTheme="minorHAnsi" w:cstheme="minorHAnsi"/>
          <w:sz w:val="22"/>
          <w:szCs w:val="22"/>
        </w:rPr>
        <w:t>lu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a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z w:val="22"/>
          <w:szCs w:val="22"/>
        </w:rPr>
        <w:t>to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542FCB">
        <w:rPr>
          <w:rFonts w:asciiTheme="minorHAnsi" w:hAnsiTheme="minorHAnsi" w:cstheme="minorHAnsi"/>
          <w:sz w:val="22"/>
          <w:szCs w:val="22"/>
        </w:rPr>
        <w:t>i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sz w:val="22"/>
          <w:szCs w:val="22"/>
        </w:rPr>
        <w:t>i</w:t>
      </w:r>
      <w:r w:rsidRPr="00542FCB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42FCB">
        <w:rPr>
          <w:rFonts w:asciiTheme="minorHAnsi" w:hAnsiTheme="minorHAnsi" w:cstheme="minorHAnsi"/>
          <w:sz w:val="22"/>
          <w:szCs w:val="22"/>
        </w:rPr>
        <w:t>y</w:t>
      </w:r>
      <w:r w:rsidRPr="00542F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nd o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sz w:val="22"/>
          <w:szCs w:val="22"/>
        </w:rPr>
        <w:t>t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542FCB">
        <w:rPr>
          <w:rFonts w:asciiTheme="minorHAnsi" w:hAnsiTheme="minorHAnsi" w:cstheme="minorHAnsi"/>
          <w:sz w:val="22"/>
          <w:szCs w:val="22"/>
        </w:rPr>
        <w:t>otide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z w:val="22"/>
          <w:szCs w:val="22"/>
        </w:rPr>
        <w:t>use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s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 xml:space="preserve">d 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42FCB">
        <w:rPr>
          <w:rFonts w:asciiTheme="minorHAnsi" w:hAnsiTheme="minorHAnsi" w:cstheme="minorHAnsi"/>
          <w:sz w:val="22"/>
          <w:szCs w:val="22"/>
        </w:rPr>
        <w:t>n lit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era</w:t>
      </w:r>
      <w:r w:rsidRPr="00542FCB">
        <w:rPr>
          <w:rFonts w:asciiTheme="minorHAnsi" w:hAnsiTheme="minorHAnsi" w:cstheme="minorHAnsi"/>
          <w:sz w:val="22"/>
          <w:szCs w:val="22"/>
        </w:rPr>
        <w:t>tu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sz w:val="22"/>
          <w:szCs w:val="22"/>
        </w:rPr>
        <w:t>e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vi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w</w:t>
      </w:r>
    </w:p>
    <w:p w14:paraId="771B4930" w14:textId="77777777" w:rsidR="002205AB" w:rsidRPr="00542FCB" w:rsidRDefault="00914572">
      <w:pPr>
        <w:spacing w:line="28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542FCB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542FCB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ovid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d d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ug</w:t>
      </w:r>
      <w:r w:rsidRPr="00542FCB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542FCB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f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m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ti</w:t>
      </w:r>
      <w:r w:rsidRPr="00542FCB">
        <w:rPr>
          <w:rFonts w:asciiTheme="minorHAnsi" w:hAnsiTheme="minorHAnsi" w:cstheme="minorHAnsi"/>
          <w:spacing w:val="2"/>
          <w:position w:val="-1"/>
          <w:sz w:val="22"/>
          <w:szCs w:val="22"/>
        </w:rPr>
        <w:t>o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 xml:space="preserve">n 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 xml:space="preserve">onsults 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f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or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c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lini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ca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l sp</w:t>
      </w:r>
      <w:r w:rsidRPr="00542FCB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lists</w:t>
      </w:r>
    </w:p>
    <w:p w14:paraId="6CD3B9C9" w14:textId="77777777" w:rsidR="002205AB" w:rsidRPr="00542FCB" w:rsidRDefault="002205AB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118B3DE5" w14:textId="77777777" w:rsidR="002205AB" w:rsidRPr="00542FCB" w:rsidRDefault="00914572">
      <w:pPr>
        <w:ind w:left="120" w:right="79"/>
        <w:rPr>
          <w:rFonts w:asciiTheme="minorHAnsi" w:hAnsiTheme="minorHAnsi" w:cstheme="minorHAnsi"/>
          <w:sz w:val="22"/>
          <w:szCs w:val="22"/>
        </w:rPr>
      </w:pPr>
      <w:r w:rsidRPr="00542FCB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542FCB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b/>
          <w:sz w:val="22"/>
          <w:szCs w:val="22"/>
        </w:rPr>
        <w:t>s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b/>
          <w:spacing w:val="1"/>
          <w:sz w:val="22"/>
          <w:szCs w:val="22"/>
        </w:rPr>
        <w:t>nc</w:t>
      </w:r>
      <w:r w:rsidRPr="00542FCB">
        <w:rPr>
          <w:rFonts w:asciiTheme="minorHAnsi" w:hAnsiTheme="minorHAnsi" w:cstheme="minorHAnsi"/>
          <w:b/>
          <w:sz w:val="22"/>
          <w:szCs w:val="22"/>
        </w:rPr>
        <w:t>e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M</w:t>
      </w:r>
      <w:r w:rsidRPr="00542FCB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rc</w:t>
      </w:r>
      <w:r w:rsidRPr="00542FCB">
        <w:rPr>
          <w:rFonts w:asciiTheme="minorHAnsi" w:hAnsiTheme="minorHAnsi" w:cstheme="minorHAnsi"/>
          <w:b/>
          <w:sz w:val="22"/>
          <w:szCs w:val="22"/>
        </w:rPr>
        <w:t>y</w:t>
      </w:r>
      <w:r w:rsidRPr="00542FCB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Me</w:t>
      </w:r>
      <w:r w:rsidRPr="00542FCB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542FCB">
        <w:rPr>
          <w:rFonts w:asciiTheme="minorHAnsi" w:hAnsiTheme="minorHAnsi" w:cstheme="minorHAnsi"/>
          <w:b/>
          <w:sz w:val="22"/>
          <w:szCs w:val="22"/>
        </w:rPr>
        <w:t>i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542FCB">
        <w:rPr>
          <w:rFonts w:asciiTheme="minorHAnsi" w:hAnsiTheme="minorHAnsi" w:cstheme="minorHAnsi"/>
          <w:b/>
          <w:sz w:val="22"/>
          <w:szCs w:val="22"/>
        </w:rPr>
        <w:t>l C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te</w:t>
      </w:r>
      <w:r w:rsidRPr="00542FCB">
        <w:rPr>
          <w:rFonts w:asciiTheme="minorHAnsi" w:hAnsiTheme="minorHAnsi" w:cstheme="minorHAnsi"/>
          <w:b/>
          <w:sz w:val="22"/>
          <w:szCs w:val="22"/>
        </w:rPr>
        <w:t xml:space="preserve">r                                                                                                         </w:t>
      </w:r>
      <w:r w:rsidRPr="00542FCB">
        <w:rPr>
          <w:rFonts w:asciiTheme="minorHAnsi" w:hAnsiTheme="minorHAnsi" w:cstheme="minorHAnsi"/>
          <w:b/>
          <w:spacing w:val="23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b/>
          <w:sz w:val="22"/>
          <w:szCs w:val="22"/>
        </w:rPr>
        <w:t>A</w:t>
      </w:r>
      <w:r w:rsidRPr="00542FCB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b/>
          <w:sz w:val="22"/>
          <w:szCs w:val="22"/>
        </w:rPr>
        <w:t>o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b/>
          <w:sz w:val="22"/>
          <w:szCs w:val="22"/>
        </w:rPr>
        <w:t xml:space="preserve">a, IL </w:t>
      </w:r>
      <w:r w:rsidRPr="00542FCB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542FCB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542FCB">
        <w:rPr>
          <w:rFonts w:asciiTheme="minorHAnsi" w:hAnsiTheme="minorHAnsi" w:cstheme="minorHAnsi"/>
          <w:b/>
          <w:sz w:val="22"/>
          <w:szCs w:val="22"/>
        </w:rPr>
        <w:t>o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b/>
          <w:sz w:val="22"/>
          <w:szCs w:val="22"/>
        </w:rPr>
        <w:t>: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b/>
          <w:sz w:val="22"/>
          <w:szCs w:val="22"/>
        </w:rPr>
        <w:t>Ja</w:t>
      </w:r>
      <w:r w:rsidRPr="00542FCB">
        <w:rPr>
          <w:rFonts w:asciiTheme="minorHAnsi" w:hAnsiTheme="minorHAnsi" w:cstheme="minorHAnsi"/>
          <w:b/>
          <w:spacing w:val="1"/>
          <w:sz w:val="22"/>
          <w:szCs w:val="22"/>
        </w:rPr>
        <w:t>ne</w:t>
      </w:r>
      <w:r w:rsidRPr="00542FCB">
        <w:rPr>
          <w:rFonts w:asciiTheme="minorHAnsi" w:hAnsiTheme="minorHAnsi" w:cstheme="minorHAnsi"/>
          <w:b/>
          <w:sz w:val="22"/>
          <w:szCs w:val="22"/>
        </w:rPr>
        <w:t>t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542FCB">
        <w:rPr>
          <w:rFonts w:asciiTheme="minorHAnsi" w:hAnsiTheme="minorHAnsi" w:cstheme="minorHAnsi"/>
          <w:b/>
          <w:sz w:val="22"/>
          <w:szCs w:val="22"/>
        </w:rPr>
        <w:t>loo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542FCB">
        <w:rPr>
          <w:rFonts w:asciiTheme="minorHAnsi" w:hAnsiTheme="minorHAnsi" w:cstheme="minorHAnsi"/>
          <w:b/>
          <w:sz w:val="22"/>
          <w:szCs w:val="22"/>
        </w:rPr>
        <w:t>, R</w:t>
      </w:r>
      <w:r w:rsidRPr="00542FCB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542FCB">
        <w:rPr>
          <w:rFonts w:asciiTheme="minorHAnsi" w:hAnsiTheme="minorHAnsi" w:cstheme="minorHAnsi"/>
          <w:b/>
          <w:sz w:val="22"/>
          <w:szCs w:val="22"/>
        </w:rPr>
        <w:t>h</w:t>
      </w:r>
    </w:p>
    <w:p w14:paraId="25D246FF" w14:textId="77777777" w:rsidR="002205AB" w:rsidRPr="00542FCB" w:rsidRDefault="00914572">
      <w:pPr>
        <w:spacing w:line="280" w:lineRule="exact"/>
        <w:ind w:left="120"/>
        <w:rPr>
          <w:rFonts w:asciiTheme="minorHAnsi" w:hAnsiTheme="minorHAnsi" w:cstheme="minorHAnsi"/>
          <w:sz w:val="22"/>
          <w:szCs w:val="22"/>
        </w:rPr>
        <w:sectPr w:rsidR="002205AB" w:rsidRPr="00542FCB">
          <w:pgSz w:w="12240" w:h="15840"/>
          <w:pgMar w:top="980" w:right="600" w:bottom="280" w:left="600" w:header="0" w:footer="925" w:gutter="0"/>
          <w:cols w:space="720"/>
        </w:sectPr>
      </w:pPr>
      <w:r w:rsidRPr="00542FCB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542FCB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vi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w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d m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di</w:t>
      </w:r>
      <w:r w:rsidRPr="00542FCB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tion p</w:t>
      </w:r>
      <w:r w:rsidRPr="00542FCB">
        <w:rPr>
          <w:rFonts w:asciiTheme="minorHAnsi" w:hAnsiTheme="minorHAnsi" w:cstheme="minorHAnsi"/>
          <w:spacing w:val="2"/>
          <w:position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f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il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 xml:space="preserve">s 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f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or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a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pp</w:t>
      </w:r>
      <w:r w:rsidRPr="00542FCB">
        <w:rPr>
          <w:rFonts w:asciiTheme="minorHAnsi" w:hAnsiTheme="minorHAnsi" w:cstheme="minorHAnsi"/>
          <w:spacing w:val="2"/>
          <w:position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op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ss of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th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era</w:t>
      </w:r>
      <w:r w:rsidRPr="00542FCB">
        <w:rPr>
          <w:rFonts w:asciiTheme="minorHAnsi" w:hAnsiTheme="minorHAnsi" w:cstheme="minorHAnsi"/>
          <w:spacing w:val="5"/>
          <w:position w:val="-1"/>
          <w:sz w:val="22"/>
          <w:szCs w:val="22"/>
        </w:rPr>
        <w:t>p</w:t>
      </w:r>
      <w:r w:rsidRPr="00542FCB">
        <w:rPr>
          <w:rFonts w:asciiTheme="minorHAnsi" w:hAnsiTheme="minorHAnsi" w:cstheme="minorHAnsi"/>
          <w:spacing w:val="-5"/>
          <w:position w:val="-1"/>
          <w:sz w:val="22"/>
          <w:szCs w:val="22"/>
        </w:rPr>
        <w:t>y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, d</w:t>
      </w:r>
      <w:r w:rsidRPr="00542FCB">
        <w:rPr>
          <w:rFonts w:asciiTheme="minorHAnsi" w:hAnsiTheme="minorHAnsi" w:cstheme="minorHAnsi"/>
          <w:spacing w:val="2"/>
          <w:position w:val="-1"/>
          <w:sz w:val="22"/>
          <w:szCs w:val="22"/>
        </w:rPr>
        <w:t>ru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542FCB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int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er</w:t>
      </w:r>
      <w:r w:rsidRPr="00542FCB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tions, dos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 xml:space="preserve">, 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nd th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pacing w:val="2"/>
          <w:position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utic</w:t>
      </w:r>
    </w:p>
    <w:p w14:paraId="0EFA5F16" w14:textId="77777777" w:rsidR="002205AB" w:rsidRPr="00542FCB" w:rsidRDefault="00914572">
      <w:pPr>
        <w:spacing w:before="72"/>
        <w:ind w:left="480"/>
        <w:rPr>
          <w:rFonts w:asciiTheme="minorHAnsi" w:hAnsiTheme="minorHAnsi" w:cstheme="minorHAnsi"/>
          <w:sz w:val="22"/>
          <w:szCs w:val="22"/>
        </w:rPr>
      </w:pPr>
      <w:r w:rsidRPr="00542FCB">
        <w:rPr>
          <w:rFonts w:asciiTheme="minorHAnsi" w:hAnsiTheme="minorHAnsi" w:cstheme="minorHAnsi"/>
          <w:sz w:val="22"/>
          <w:szCs w:val="22"/>
        </w:rPr>
        <w:lastRenderedPageBreak/>
        <w:t>dupli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42FCB">
        <w:rPr>
          <w:rFonts w:asciiTheme="minorHAnsi" w:hAnsiTheme="minorHAnsi" w:cstheme="minorHAnsi"/>
          <w:sz w:val="22"/>
          <w:szCs w:val="22"/>
        </w:rPr>
        <w:t>tion</w:t>
      </w:r>
    </w:p>
    <w:p w14:paraId="361E762E" w14:textId="77777777" w:rsidR="002205AB" w:rsidRPr="00542FCB" w:rsidRDefault="00914572">
      <w:pPr>
        <w:tabs>
          <w:tab w:val="left" w:pos="480"/>
        </w:tabs>
        <w:spacing w:before="24" w:line="260" w:lineRule="exact"/>
        <w:ind w:left="480" w:right="422" w:hanging="360"/>
        <w:rPr>
          <w:rFonts w:asciiTheme="minorHAnsi" w:hAnsiTheme="minorHAnsi" w:cstheme="minorHAnsi"/>
          <w:sz w:val="22"/>
          <w:szCs w:val="22"/>
        </w:rPr>
      </w:pPr>
      <w:r w:rsidRPr="00542FCB">
        <w:rPr>
          <w:rFonts w:asciiTheme="minorHAnsi" w:eastAsia="Verdana" w:hAnsiTheme="minorHAnsi" w:cstheme="minorHAnsi"/>
          <w:sz w:val="22"/>
          <w:szCs w:val="22"/>
        </w:rPr>
        <w:t>•</w:t>
      </w:r>
      <w:r w:rsidRPr="00542FCB">
        <w:rPr>
          <w:rFonts w:asciiTheme="minorHAnsi" w:eastAsia="Verdana" w:hAnsiTheme="minorHAnsi" w:cstheme="minorHAnsi"/>
          <w:sz w:val="22"/>
          <w:szCs w:val="22"/>
        </w:rPr>
        <w:tab/>
      </w:r>
      <w:r w:rsidRPr="00542FCB">
        <w:rPr>
          <w:rFonts w:asciiTheme="minorHAnsi" w:hAnsiTheme="minorHAnsi" w:cstheme="minorHAnsi"/>
          <w:sz w:val="22"/>
          <w:szCs w:val="22"/>
        </w:rPr>
        <w:t>D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monst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542FCB">
        <w:rPr>
          <w:rFonts w:asciiTheme="minorHAnsi" w:hAnsiTheme="minorHAnsi" w:cstheme="minorHAnsi"/>
          <w:sz w:val="22"/>
          <w:szCs w:val="22"/>
        </w:rPr>
        <w:t>t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d knowl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42FCB">
        <w:rPr>
          <w:rFonts w:asciiTheme="minorHAnsi" w:hAnsiTheme="minorHAnsi" w:cstheme="minorHAnsi"/>
          <w:sz w:val="22"/>
          <w:szCs w:val="22"/>
        </w:rPr>
        <w:t>ge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z w:val="22"/>
          <w:szCs w:val="22"/>
        </w:rPr>
        <w:t>of</w:t>
      </w:r>
      <w:r w:rsidRPr="00542FCB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z w:val="22"/>
          <w:szCs w:val="22"/>
        </w:rPr>
        <w:t>d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42FCB">
        <w:rPr>
          <w:rFonts w:asciiTheme="minorHAnsi" w:hAnsiTheme="minorHAnsi" w:cstheme="minorHAnsi"/>
          <w:sz w:val="22"/>
          <w:szCs w:val="22"/>
        </w:rPr>
        <w:t>g</w:t>
      </w:r>
      <w:r w:rsidRPr="00542FC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z w:val="22"/>
          <w:szCs w:val="22"/>
        </w:rPr>
        <w:t>dist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sz w:val="22"/>
          <w:szCs w:val="22"/>
        </w:rPr>
        <w:t>ibution in a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z w:val="22"/>
          <w:szCs w:val="22"/>
        </w:rPr>
        <w:t>hospit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l s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tting</w:t>
      </w:r>
      <w:r w:rsidRPr="00542FC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nd of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utom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t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d disp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 xml:space="preserve">nsing 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bin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ts, in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sz w:val="22"/>
          <w:szCs w:val="22"/>
        </w:rPr>
        <w:t>luding</w:t>
      </w:r>
      <w:r w:rsidRPr="00542FC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z w:val="22"/>
          <w:szCs w:val="22"/>
        </w:rPr>
        <w:t>inv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nto</w:t>
      </w:r>
      <w:r w:rsidRPr="00542FCB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42FCB">
        <w:rPr>
          <w:rFonts w:asciiTheme="minorHAnsi" w:hAnsiTheme="minorHAnsi" w:cstheme="minorHAnsi"/>
          <w:sz w:val="22"/>
          <w:szCs w:val="22"/>
        </w:rPr>
        <w:t>y</w:t>
      </w:r>
      <w:r w:rsidRPr="00542F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z w:val="22"/>
          <w:szCs w:val="22"/>
        </w:rPr>
        <w:t>m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g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m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nt of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542FCB">
        <w:rPr>
          <w:rFonts w:asciiTheme="minorHAnsi" w:hAnsiTheme="minorHAnsi" w:cstheme="minorHAnsi"/>
          <w:sz w:val="22"/>
          <w:szCs w:val="22"/>
        </w:rPr>
        <w:t>on</w:t>
      </w:r>
      <w:r w:rsidRPr="00542FCB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sz w:val="22"/>
          <w:szCs w:val="22"/>
        </w:rPr>
        <w:t>oll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d subst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n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542FCB">
        <w:rPr>
          <w:rFonts w:asciiTheme="minorHAnsi" w:hAnsiTheme="minorHAnsi" w:cstheme="minorHAnsi"/>
          <w:sz w:val="22"/>
          <w:szCs w:val="22"/>
        </w:rPr>
        <w:t>s</w:t>
      </w:r>
    </w:p>
    <w:p w14:paraId="49A89C7A" w14:textId="77777777" w:rsidR="002205AB" w:rsidRPr="00542FCB" w:rsidRDefault="00914572">
      <w:pPr>
        <w:spacing w:line="28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542FCB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542FCB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M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542FCB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 xml:space="preserve">d </w:t>
      </w:r>
      <w:r w:rsidRPr="00542FCB">
        <w:rPr>
          <w:rFonts w:asciiTheme="minorHAnsi" w:hAnsiTheme="minorHAnsi" w:cstheme="minorHAnsi"/>
          <w:spacing w:val="2"/>
          <w:position w:val="-1"/>
          <w:sz w:val="22"/>
          <w:szCs w:val="22"/>
        </w:rPr>
        <w:t>w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ar</w:t>
      </w:r>
      <w:r w:rsidRPr="00542FCB">
        <w:rPr>
          <w:rFonts w:asciiTheme="minorHAnsi" w:hAnsiTheme="minorHAnsi" w:cstheme="minorHAnsi"/>
          <w:spacing w:val="2"/>
          <w:position w:val="-1"/>
          <w:sz w:val="22"/>
          <w:szCs w:val="22"/>
        </w:rPr>
        <w:t>f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ar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in, v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542FCB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542FCB">
        <w:rPr>
          <w:rFonts w:asciiTheme="minorHAnsi" w:hAnsiTheme="minorHAnsi" w:cstheme="minorHAnsi"/>
          <w:spacing w:val="3"/>
          <w:position w:val="-1"/>
          <w:sz w:val="22"/>
          <w:szCs w:val="22"/>
        </w:rPr>
        <w:t>m</w:t>
      </w:r>
      <w:r w:rsidRPr="00542FCB">
        <w:rPr>
          <w:rFonts w:asciiTheme="minorHAnsi" w:hAnsiTheme="minorHAnsi" w:cstheme="minorHAnsi"/>
          <w:spacing w:val="-5"/>
          <w:position w:val="-1"/>
          <w:sz w:val="22"/>
          <w:szCs w:val="22"/>
        </w:rPr>
        <w:t>y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 xml:space="preserve">in, 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nd</w:t>
      </w:r>
      <w:r w:rsidRPr="00542FCB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mino</w:t>
      </w:r>
      <w:r w:rsidRPr="00542FCB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542FCB">
        <w:rPr>
          <w:rFonts w:asciiTheme="minorHAnsi" w:hAnsiTheme="minorHAnsi" w:cstheme="minorHAnsi"/>
          <w:spacing w:val="5"/>
          <w:position w:val="-1"/>
          <w:sz w:val="22"/>
          <w:szCs w:val="22"/>
        </w:rPr>
        <w:t>l</w:t>
      </w:r>
      <w:r w:rsidRPr="00542FCB">
        <w:rPr>
          <w:rFonts w:asciiTheme="minorHAnsi" w:hAnsiTheme="minorHAnsi" w:cstheme="minorHAnsi"/>
          <w:spacing w:val="-5"/>
          <w:position w:val="-1"/>
          <w:sz w:val="22"/>
          <w:szCs w:val="22"/>
        </w:rPr>
        <w:t>y</w:t>
      </w:r>
      <w:r w:rsidRPr="00542FCB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spacing w:val="2"/>
          <w:position w:val="-1"/>
          <w:sz w:val="22"/>
          <w:szCs w:val="22"/>
        </w:rPr>
        <w:t>o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side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th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era</w:t>
      </w:r>
      <w:r w:rsidRPr="00542FCB">
        <w:rPr>
          <w:rFonts w:asciiTheme="minorHAnsi" w:hAnsiTheme="minorHAnsi" w:cstheme="minorHAnsi"/>
          <w:spacing w:val="5"/>
          <w:position w:val="-1"/>
          <w:sz w:val="22"/>
          <w:szCs w:val="22"/>
        </w:rPr>
        <w:t>p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542FCB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cc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di</w:t>
      </w:r>
      <w:r w:rsidRPr="00542FCB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542FCB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to</w:t>
      </w:r>
      <w:r w:rsidRPr="00542FCB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the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hospit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l p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oto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ol</w:t>
      </w:r>
    </w:p>
    <w:p w14:paraId="6487BF06" w14:textId="77777777" w:rsidR="002205AB" w:rsidRPr="00542FCB" w:rsidRDefault="00914572">
      <w:pPr>
        <w:spacing w:line="28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542FCB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542FCB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ondu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 xml:space="preserve">d 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nd p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re</w:t>
      </w:r>
      <w:r w:rsidRPr="00542FCB">
        <w:rPr>
          <w:rFonts w:asciiTheme="minorHAnsi" w:hAnsiTheme="minorHAnsi" w:cstheme="minorHAnsi"/>
          <w:spacing w:val="3"/>
          <w:position w:val="-1"/>
          <w:sz w:val="22"/>
          <w:szCs w:val="22"/>
        </w:rPr>
        <w:t>s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nt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542FCB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 xml:space="preserve">n 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pacing w:val="5"/>
          <w:position w:val="-1"/>
          <w:sz w:val="22"/>
          <w:szCs w:val="22"/>
        </w:rPr>
        <w:t>l</w:t>
      </w:r>
      <w:r w:rsidRPr="00542FCB">
        <w:rPr>
          <w:rFonts w:asciiTheme="minorHAnsi" w:hAnsiTheme="minorHAnsi" w:cstheme="minorHAnsi"/>
          <w:spacing w:val="-5"/>
          <w:position w:val="-1"/>
          <w:sz w:val="22"/>
          <w:szCs w:val="22"/>
        </w:rPr>
        <w:t>y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sis of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v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542FCB">
        <w:rPr>
          <w:rFonts w:asciiTheme="minorHAnsi" w:hAnsiTheme="minorHAnsi" w:cstheme="minorHAnsi"/>
          <w:spacing w:val="3"/>
          <w:position w:val="-1"/>
          <w:sz w:val="22"/>
          <w:szCs w:val="22"/>
        </w:rPr>
        <w:t>m</w:t>
      </w:r>
      <w:r w:rsidRPr="00542FCB">
        <w:rPr>
          <w:rFonts w:asciiTheme="minorHAnsi" w:hAnsiTheme="minorHAnsi" w:cstheme="minorHAnsi"/>
          <w:spacing w:val="-5"/>
          <w:position w:val="-1"/>
          <w:sz w:val="22"/>
          <w:szCs w:val="22"/>
        </w:rPr>
        <w:t>y</w:t>
      </w:r>
      <w:r w:rsidRPr="00542FCB">
        <w:rPr>
          <w:rFonts w:asciiTheme="minorHAnsi" w:hAnsiTheme="minorHAnsi" w:cstheme="minorHAnsi"/>
          <w:spacing w:val="4"/>
          <w:position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in util</w:t>
      </w:r>
      <w:r w:rsidRPr="00542FCB">
        <w:rPr>
          <w:rFonts w:asciiTheme="minorHAnsi" w:hAnsiTheme="minorHAnsi" w:cstheme="minorHAnsi"/>
          <w:spacing w:val="-2"/>
          <w:position w:val="-1"/>
          <w:sz w:val="22"/>
          <w:szCs w:val="22"/>
        </w:rPr>
        <w:t>i</w:t>
      </w:r>
      <w:r w:rsidRPr="00542FCB">
        <w:rPr>
          <w:rFonts w:asciiTheme="minorHAnsi" w:hAnsiTheme="minorHAnsi" w:cstheme="minorHAnsi"/>
          <w:spacing w:val="1"/>
          <w:position w:val="-1"/>
          <w:sz w:val="22"/>
          <w:szCs w:val="22"/>
        </w:rPr>
        <w:t>z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 xml:space="preserve">tion 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v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lu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tion</w:t>
      </w:r>
    </w:p>
    <w:p w14:paraId="46B826B1" w14:textId="77777777" w:rsidR="002205AB" w:rsidRPr="00542FCB" w:rsidRDefault="002205AB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21B12227" w14:textId="77777777" w:rsidR="002205AB" w:rsidRPr="00542FCB" w:rsidRDefault="00914572">
      <w:pPr>
        <w:ind w:left="120" w:right="79"/>
        <w:rPr>
          <w:rFonts w:asciiTheme="minorHAnsi" w:hAnsiTheme="minorHAnsi" w:cstheme="minorHAnsi"/>
          <w:sz w:val="22"/>
          <w:szCs w:val="22"/>
        </w:rPr>
      </w:pPr>
      <w:r w:rsidRPr="00542FCB">
        <w:rPr>
          <w:rFonts w:asciiTheme="minorHAnsi" w:hAnsiTheme="minorHAnsi" w:cstheme="minorHAnsi"/>
          <w:b/>
          <w:sz w:val="22"/>
          <w:szCs w:val="22"/>
        </w:rPr>
        <w:t>D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b/>
          <w:sz w:val="22"/>
          <w:szCs w:val="22"/>
        </w:rPr>
        <w:t>y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b/>
          <w:sz w:val="22"/>
          <w:szCs w:val="22"/>
        </w:rPr>
        <w:t>r</w:t>
      </w:r>
      <w:r w:rsidRPr="00542FCB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Me</w:t>
      </w:r>
      <w:r w:rsidRPr="00542FCB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542FCB">
        <w:rPr>
          <w:rFonts w:asciiTheme="minorHAnsi" w:hAnsiTheme="minorHAnsi" w:cstheme="minorHAnsi"/>
          <w:b/>
          <w:sz w:val="22"/>
          <w:szCs w:val="22"/>
        </w:rPr>
        <w:t>i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b/>
          <w:sz w:val="22"/>
          <w:szCs w:val="22"/>
        </w:rPr>
        <w:t>al</w:t>
      </w:r>
      <w:r w:rsidRPr="00542FCB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b/>
          <w:sz w:val="22"/>
          <w:szCs w:val="22"/>
        </w:rPr>
        <w:t>o</w:t>
      </w:r>
      <w:r w:rsidRPr="00542FCB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542FCB">
        <w:rPr>
          <w:rFonts w:asciiTheme="minorHAnsi" w:hAnsiTheme="minorHAnsi" w:cstheme="minorHAnsi"/>
          <w:b/>
          <w:sz w:val="22"/>
          <w:szCs w:val="22"/>
        </w:rPr>
        <w:t>p</w:t>
      </w:r>
      <w:r w:rsidRPr="00542FCB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</w:t>
      </w:r>
      <w:r w:rsidRPr="00542FCB">
        <w:rPr>
          <w:rFonts w:asciiTheme="minorHAnsi" w:hAnsiTheme="minorHAnsi" w:cstheme="minorHAnsi"/>
          <w:b/>
          <w:spacing w:val="49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b/>
          <w:sz w:val="22"/>
          <w:szCs w:val="22"/>
        </w:rPr>
        <w:t>A</w:t>
      </w:r>
      <w:r w:rsidRPr="00542FCB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b/>
          <w:sz w:val="22"/>
          <w:szCs w:val="22"/>
        </w:rPr>
        <w:t>o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b/>
          <w:sz w:val="22"/>
          <w:szCs w:val="22"/>
        </w:rPr>
        <w:t xml:space="preserve">a, IL </w:t>
      </w:r>
      <w:r w:rsidRPr="00542FCB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542FCB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542FCB">
        <w:rPr>
          <w:rFonts w:asciiTheme="minorHAnsi" w:hAnsiTheme="minorHAnsi" w:cstheme="minorHAnsi"/>
          <w:b/>
          <w:sz w:val="22"/>
          <w:szCs w:val="22"/>
        </w:rPr>
        <w:t>o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b/>
          <w:sz w:val="22"/>
          <w:szCs w:val="22"/>
        </w:rPr>
        <w:t>: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b/>
          <w:spacing w:val="2"/>
          <w:sz w:val="22"/>
          <w:szCs w:val="22"/>
        </w:rPr>
        <w:t>D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b/>
          <w:sz w:val="22"/>
          <w:szCs w:val="22"/>
        </w:rPr>
        <w:t>. J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b/>
          <w:spacing w:val="1"/>
          <w:sz w:val="22"/>
          <w:szCs w:val="22"/>
        </w:rPr>
        <w:t>nn</w:t>
      </w:r>
      <w:r w:rsidRPr="00542FCB">
        <w:rPr>
          <w:rFonts w:asciiTheme="minorHAnsi" w:hAnsiTheme="minorHAnsi" w:cstheme="minorHAnsi"/>
          <w:b/>
          <w:sz w:val="22"/>
          <w:szCs w:val="22"/>
        </w:rPr>
        <w:t>i</w:t>
      </w:r>
      <w:r w:rsidRPr="00542FCB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b/>
          <w:sz w:val="22"/>
          <w:szCs w:val="22"/>
        </w:rPr>
        <w:t>r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b/>
          <w:sz w:val="22"/>
          <w:szCs w:val="22"/>
        </w:rPr>
        <w:t>D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’</w:t>
      </w:r>
      <w:r w:rsidRPr="00542FCB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542FCB">
        <w:rPr>
          <w:rFonts w:asciiTheme="minorHAnsi" w:hAnsiTheme="minorHAnsi" w:cstheme="minorHAnsi"/>
          <w:b/>
          <w:sz w:val="22"/>
          <w:szCs w:val="22"/>
        </w:rPr>
        <w:t>o</w:t>
      </w:r>
      <w:r w:rsidRPr="00542FCB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z</w:t>
      </w:r>
      <w:r w:rsidRPr="00542FCB">
        <w:rPr>
          <w:rFonts w:asciiTheme="minorHAnsi" w:hAnsiTheme="minorHAnsi" w:cstheme="minorHAnsi"/>
          <w:b/>
          <w:sz w:val="22"/>
          <w:szCs w:val="22"/>
        </w:rPr>
        <w:t xml:space="preserve">a, </w:t>
      </w:r>
      <w:r w:rsidRPr="00542FCB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542FCB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542FCB">
        <w:rPr>
          <w:rFonts w:asciiTheme="minorHAnsi" w:hAnsiTheme="minorHAnsi" w:cstheme="minorHAnsi"/>
          <w:b/>
          <w:sz w:val="22"/>
          <w:szCs w:val="22"/>
        </w:rPr>
        <w:t>a</w:t>
      </w:r>
      <w:r w:rsidRPr="00542FCB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542FCB">
        <w:rPr>
          <w:rFonts w:asciiTheme="minorHAnsi" w:hAnsiTheme="minorHAnsi" w:cstheme="minorHAnsi"/>
          <w:b/>
          <w:sz w:val="22"/>
          <w:szCs w:val="22"/>
        </w:rPr>
        <w:t>D</w:t>
      </w:r>
    </w:p>
    <w:p w14:paraId="23780172" w14:textId="77777777" w:rsidR="002205AB" w:rsidRPr="00542FCB" w:rsidRDefault="00914572">
      <w:pPr>
        <w:spacing w:line="28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542FCB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542FCB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vi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w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d p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ti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 xml:space="preserve">nt 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spacing w:val="2"/>
          <w:position w:val="-1"/>
          <w:sz w:val="22"/>
          <w:szCs w:val="22"/>
        </w:rPr>
        <w:t>h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ar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ts</w:t>
      </w:r>
      <w:r w:rsidRPr="00542FCB">
        <w:rPr>
          <w:rFonts w:asciiTheme="minorHAnsi" w:hAnsiTheme="minorHAnsi" w:cstheme="minorHAnsi"/>
          <w:spacing w:val="3"/>
          <w:position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 xml:space="preserve">nd 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pacing w:val="2"/>
          <w:position w:val="-1"/>
          <w:sz w:val="22"/>
          <w:szCs w:val="22"/>
        </w:rPr>
        <w:t>x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rac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d the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542FCB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ce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ss</w:t>
      </w:r>
      <w:r w:rsidRPr="00542FCB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pacing w:val="2"/>
          <w:position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542FCB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in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f</w:t>
      </w:r>
      <w:r w:rsidRPr="00542FCB">
        <w:rPr>
          <w:rFonts w:asciiTheme="minorHAnsi" w:hAnsiTheme="minorHAnsi" w:cstheme="minorHAnsi"/>
          <w:spacing w:val="2"/>
          <w:position w:val="-1"/>
          <w:sz w:val="22"/>
          <w:szCs w:val="22"/>
        </w:rPr>
        <w:t>o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m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tion to p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re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542FCB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f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or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ti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nt int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er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v</w:t>
      </w:r>
      <w:r w:rsidRPr="00542FCB">
        <w:rPr>
          <w:rFonts w:asciiTheme="minorHAnsi" w:hAnsiTheme="minorHAnsi" w:cstheme="minorHAnsi"/>
          <w:spacing w:val="3"/>
          <w:position w:val="-1"/>
          <w:sz w:val="22"/>
          <w:szCs w:val="22"/>
        </w:rPr>
        <w:t>i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w</w:t>
      </w:r>
    </w:p>
    <w:p w14:paraId="4DDC2CA2" w14:textId="77777777" w:rsidR="002205AB" w:rsidRPr="00542FCB" w:rsidRDefault="00914572">
      <w:pPr>
        <w:spacing w:line="28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542FCB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542FCB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-3"/>
          <w:position w:val="-1"/>
          <w:sz w:val="22"/>
          <w:szCs w:val="22"/>
        </w:rPr>
        <w:t>I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nt</w:t>
      </w:r>
      <w:r w:rsidRPr="00542FCB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vi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pacing w:val="2"/>
          <w:position w:val="-1"/>
          <w:sz w:val="22"/>
          <w:szCs w:val="22"/>
        </w:rPr>
        <w:t>w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d p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ti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 xml:space="preserve">nts 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pacing w:val="2"/>
          <w:position w:val="-1"/>
          <w:sz w:val="22"/>
          <w:szCs w:val="22"/>
        </w:rPr>
        <w:t>f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f</w:t>
      </w:r>
      <w:r w:rsidRPr="00542FCB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tiv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pacing w:val="3"/>
          <w:position w:val="-1"/>
          <w:sz w:val="22"/>
          <w:szCs w:val="22"/>
        </w:rPr>
        <w:t>l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542FCB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nd obt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in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 xml:space="preserve">d 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542FCB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pp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op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te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m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di</w:t>
      </w:r>
      <w:r w:rsidRPr="00542FCB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l histo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y</w:t>
      </w:r>
    </w:p>
    <w:p w14:paraId="12A921DD" w14:textId="77777777" w:rsidR="002205AB" w:rsidRPr="00542FCB" w:rsidRDefault="00914572">
      <w:pPr>
        <w:tabs>
          <w:tab w:val="left" w:pos="480"/>
        </w:tabs>
        <w:spacing w:before="20" w:line="260" w:lineRule="exact"/>
        <w:ind w:left="480" w:right="793" w:hanging="360"/>
        <w:rPr>
          <w:rFonts w:asciiTheme="minorHAnsi" w:hAnsiTheme="minorHAnsi" w:cstheme="minorHAnsi"/>
          <w:sz w:val="22"/>
          <w:szCs w:val="22"/>
        </w:rPr>
      </w:pPr>
      <w:r w:rsidRPr="00542FCB">
        <w:rPr>
          <w:rFonts w:asciiTheme="minorHAnsi" w:eastAsia="Verdana" w:hAnsiTheme="minorHAnsi" w:cstheme="minorHAnsi"/>
          <w:sz w:val="22"/>
          <w:szCs w:val="22"/>
        </w:rPr>
        <w:t>•</w:t>
      </w:r>
      <w:r w:rsidRPr="00542FCB">
        <w:rPr>
          <w:rFonts w:asciiTheme="minorHAnsi" w:eastAsia="Verdana" w:hAnsiTheme="minorHAnsi" w:cstheme="minorHAnsi"/>
          <w:sz w:val="22"/>
          <w:szCs w:val="22"/>
        </w:rPr>
        <w:tab/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42FCB">
        <w:rPr>
          <w:rFonts w:asciiTheme="minorHAnsi" w:hAnsiTheme="minorHAnsi" w:cstheme="minorHAnsi"/>
          <w:sz w:val="22"/>
          <w:szCs w:val="22"/>
        </w:rPr>
        <w:t>o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sz w:val="22"/>
          <w:szCs w:val="22"/>
        </w:rPr>
        <w:t>mul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t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 xml:space="preserve">d 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n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pp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sz w:val="22"/>
          <w:szCs w:val="22"/>
        </w:rPr>
        <w:t>op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te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z w:val="22"/>
          <w:szCs w:val="22"/>
        </w:rPr>
        <w:t>pl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n sp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542FCB">
        <w:rPr>
          <w:rFonts w:asciiTheme="minorHAnsi" w:hAnsiTheme="minorHAnsi" w:cstheme="minorHAnsi"/>
          <w:sz w:val="22"/>
          <w:szCs w:val="22"/>
        </w:rPr>
        <w:t>i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42FCB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42FCB">
        <w:rPr>
          <w:rFonts w:asciiTheme="minorHAnsi" w:hAnsiTheme="minorHAnsi" w:cstheme="minorHAnsi"/>
          <w:sz w:val="22"/>
          <w:szCs w:val="22"/>
        </w:rPr>
        <w:t>c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z w:val="22"/>
          <w:szCs w:val="22"/>
        </w:rPr>
        <w:t>to the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z w:val="22"/>
          <w:szCs w:val="22"/>
        </w:rPr>
        <w:t>p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ti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 xml:space="preserve">nt 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42FC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sz w:val="22"/>
          <w:szCs w:val="22"/>
        </w:rPr>
        <w:t>ding</w:t>
      </w:r>
      <w:r w:rsidRPr="00542FC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z w:val="22"/>
          <w:szCs w:val="22"/>
        </w:rPr>
        <w:t>modi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42FCB">
        <w:rPr>
          <w:rFonts w:asciiTheme="minorHAnsi" w:hAnsiTheme="minorHAnsi" w:cstheme="minorHAnsi"/>
          <w:sz w:val="22"/>
          <w:szCs w:val="22"/>
        </w:rPr>
        <w:t>i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tions to th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era</w:t>
      </w:r>
      <w:r w:rsidRPr="00542FCB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542FCB">
        <w:rPr>
          <w:rFonts w:asciiTheme="minorHAnsi" w:hAnsiTheme="minorHAnsi" w:cstheme="minorHAnsi"/>
          <w:sz w:val="22"/>
          <w:szCs w:val="22"/>
        </w:rPr>
        <w:t>y</w:t>
      </w:r>
      <w:r w:rsidRPr="00542F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542FCB">
        <w:rPr>
          <w:rFonts w:asciiTheme="minorHAnsi" w:hAnsiTheme="minorHAnsi" w:cstheme="minorHAnsi"/>
          <w:sz w:val="22"/>
          <w:szCs w:val="22"/>
        </w:rPr>
        <w:t>th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p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 xml:space="preserve">utic 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sz w:val="22"/>
          <w:szCs w:val="22"/>
        </w:rPr>
        <w:t>h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42FC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s/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dditions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542FCB">
        <w:rPr>
          <w:rFonts w:asciiTheme="minorHAnsi" w:hAnsiTheme="minorHAnsi" w:cstheme="minorHAnsi"/>
          <w:sz w:val="22"/>
          <w:szCs w:val="22"/>
        </w:rPr>
        <w:t>, monito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sz w:val="22"/>
          <w:szCs w:val="22"/>
        </w:rPr>
        <w:t>ing</w:t>
      </w:r>
      <w:r w:rsidRPr="00542FC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z w:val="22"/>
          <w:szCs w:val="22"/>
        </w:rPr>
        <w:t>p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542FCB">
        <w:rPr>
          <w:rFonts w:asciiTheme="minorHAnsi" w:hAnsiTheme="minorHAnsi" w:cstheme="minorHAnsi"/>
          <w:sz w:val="22"/>
          <w:szCs w:val="22"/>
        </w:rPr>
        <w:t>m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t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sz w:val="22"/>
          <w:szCs w:val="22"/>
        </w:rPr>
        <w:t xml:space="preserve">s 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42FCB">
        <w:rPr>
          <w:rFonts w:asciiTheme="minorHAnsi" w:hAnsiTheme="minorHAnsi" w:cstheme="minorHAnsi"/>
          <w:sz w:val="22"/>
          <w:szCs w:val="22"/>
        </w:rPr>
        <w:t>or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z w:val="22"/>
          <w:szCs w:val="22"/>
        </w:rPr>
        <w:t>s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42FCB">
        <w:rPr>
          <w:rFonts w:asciiTheme="minorHAnsi" w:hAnsiTheme="minorHAnsi" w:cstheme="minorHAnsi"/>
          <w:sz w:val="22"/>
          <w:szCs w:val="22"/>
        </w:rPr>
        <w:t>y</w:t>
      </w:r>
      <w:r w:rsidRPr="00542FC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 xml:space="preserve">nd 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42FCB">
        <w:rPr>
          <w:rFonts w:asciiTheme="minorHAnsi" w:hAnsiTheme="minorHAnsi" w:cstheme="minorHAnsi"/>
          <w:sz w:val="22"/>
          <w:szCs w:val="22"/>
        </w:rPr>
        <w:t>i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42FCB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542FCB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42FCB">
        <w:rPr>
          <w:rFonts w:asciiTheme="minorHAnsi" w:hAnsiTheme="minorHAnsi" w:cstheme="minorHAnsi"/>
          <w:sz w:val="22"/>
          <w:szCs w:val="22"/>
        </w:rPr>
        <w:t xml:space="preserve">, 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 xml:space="preserve">nd 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42FCB">
        <w:rPr>
          <w:rFonts w:asciiTheme="minorHAnsi" w:hAnsiTheme="minorHAnsi" w:cstheme="minorHAnsi"/>
          <w:sz w:val="22"/>
          <w:szCs w:val="22"/>
        </w:rPr>
        <w:t>ol</w:t>
      </w:r>
      <w:r w:rsidRPr="00542FCB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542FCB">
        <w:rPr>
          <w:rFonts w:asciiTheme="minorHAnsi" w:hAnsiTheme="minorHAnsi" w:cstheme="minorHAnsi"/>
          <w:sz w:val="22"/>
          <w:szCs w:val="22"/>
        </w:rPr>
        <w:t>ow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42FCB">
        <w:rPr>
          <w:rFonts w:asciiTheme="minorHAnsi" w:hAnsiTheme="minorHAnsi" w:cstheme="minorHAnsi"/>
          <w:sz w:val="22"/>
          <w:szCs w:val="22"/>
        </w:rPr>
        <w:t>up int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542FCB">
        <w:rPr>
          <w:rFonts w:asciiTheme="minorHAnsi" w:hAnsiTheme="minorHAnsi" w:cstheme="minorHAnsi"/>
          <w:sz w:val="22"/>
          <w:szCs w:val="22"/>
        </w:rPr>
        <w:t>v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ls</w:t>
      </w:r>
    </w:p>
    <w:p w14:paraId="7D84DB0C" w14:textId="77777777" w:rsidR="002205AB" w:rsidRPr="00542FCB" w:rsidRDefault="00914572">
      <w:pPr>
        <w:spacing w:line="28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542FCB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542FCB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ompl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 xml:space="preserve">d 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nd p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op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er</w:t>
      </w:r>
      <w:r w:rsidRPr="00542FCB">
        <w:rPr>
          <w:rFonts w:asciiTheme="minorHAnsi" w:hAnsiTheme="minorHAnsi" w:cstheme="minorHAnsi"/>
          <w:spacing w:val="5"/>
          <w:position w:val="-1"/>
          <w:sz w:val="22"/>
          <w:szCs w:val="22"/>
        </w:rPr>
        <w:t>l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542FCB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do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um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nt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d p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ti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nt int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pacing w:val="2"/>
          <w:position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ac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 xml:space="preserve">tions in </w:t>
      </w:r>
      <w:r w:rsidRPr="00542FCB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OAP</w:t>
      </w:r>
      <w:r w:rsidRPr="00542FCB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note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f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542FCB">
        <w:rPr>
          <w:rFonts w:asciiTheme="minorHAnsi" w:hAnsiTheme="minorHAnsi" w:cstheme="minorHAnsi"/>
          <w:spacing w:val="2"/>
          <w:position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m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t</w:t>
      </w:r>
    </w:p>
    <w:p w14:paraId="6CD44B4D" w14:textId="77777777" w:rsidR="002205AB" w:rsidRPr="00542FCB" w:rsidRDefault="002205AB">
      <w:pPr>
        <w:spacing w:before="4" w:line="140" w:lineRule="exact"/>
        <w:rPr>
          <w:rFonts w:asciiTheme="minorHAnsi" w:hAnsiTheme="minorHAnsi" w:cstheme="minorHAnsi"/>
          <w:sz w:val="22"/>
          <w:szCs w:val="22"/>
        </w:rPr>
      </w:pPr>
    </w:p>
    <w:p w14:paraId="2759B133" w14:textId="77777777" w:rsidR="002205AB" w:rsidRPr="00542FCB" w:rsidRDefault="002205A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6EFBE7B" w14:textId="77777777" w:rsidR="002205AB" w:rsidRPr="00542FCB" w:rsidRDefault="002205A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66B3D11" w14:textId="77777777" w:rsidR="002205AB" w:rsidRPr="00542FCB" w:rsidRDefault="00914572">
      <w:pPr>
        <w:tabs>
          <w:tab w:val="left" w:pos="10920"/>
        </w:tabs>
        <w:spacing w:line="26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542FCB">
        <w:rPr>
          <w:rFonts w:asciiTheme="minorHAnsi" w:hAnsiTheme="minorHAnsi" w:cstheme="minorHAnsi"/>
          <w:b/>
          <w:spacing w:val="-3"/>
          <w:position w:val="-1"/>
          <w:sz w:val="22"/>
          <w:szCs w:val="22"/>
          <w:u w:color="000000"/>
        </w:rPr>
        <w:t>P</w:t>
      </w:r>
      <w:r w:rsidRPr="00542FCB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U</w:t>
      </w:r>
      <w:r w:rsidRPr="00542FCB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BL</w:t>
      </w:r>
      <w:r w:rsidRPr="00542FCB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ICA</w:t>
      </w:r>
      <w:r w:rsidRPr="00542FCB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T</w:t>
      </w:r>
      <w:r w:rsidRPr="00542FCB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 xml:space="preserve">IONS </w:t>
      </w:r>
      <w:r w:rsidRPr="00542FCB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ab/>
      </w:r>
    </w:p>
    <w:p w14:paraId="7B127A7B" w14:textId="77777777" w:rsidR="002205AB" w:rsidRPr="00542FCB" w:rsidRDefault="002205AB">
      <w:pPr>
        <w:spacing w:before="7" w:line="240" w:lineRule="exact"/>
        <w:rPr>
          <w:rFonts w:asciiTheme="minorHAnsi" w:hAnsiTheme="minorHAnsi" w:cstheme="minorHAnsi"/>
          <w:sz w:val="22"/>
          <w:szCs w:val="22"/>
        </w:rPr>
      </w:pPr>
    </w:p>
    <w:p w14:paraId="0EF1C190" w14:textId="77777777" w:rsidR="002205AB" w:rsidRPr="00542FCB" w:rsidRDefault="00914572">
      <w:pPr>
        <w:spacing w:before="29"/>
        <w:ind w:left="120" w:right="263"/>
        <w:rPr>
          <w:rFonts w:asciiTheme="minorHAnsi" w:hAnsiTheme="minorHAnsi" w:cstheme="minorHAnsi"/>
          <w:sz w:val="22"/>
          <w:szCs w:val="22"/>
        </w:rPr>
      </w:pPr>
      <w:r w:rsidRPr="00542FCB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42FCB">
        <w:rPr>
          <w:rFonts w:asciiTheme="minorHAnsi" w:hAnsiTheme="minorHAnsi" w:cstheme="minorHAnsi"/>
          <w:sz w:val="22"/>
          <w:szCs w:val="22"/>
        </w:rPr>
        <w:t>h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lla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42FCB">
        <w:rPr>
          <w:rFonts w:asciiTheme="minorHAnsi" w:hAnsiTheme="minorHAnsi" w:cstheme="minorHAnsi"/>
          <w:sz w:val="22"/>
          <w:szCs w:val="22"/>
        </w:rPr>
        <w:t xml:space="preserve">, </w:t>
      </w:r>
      <w:r w:rsidRPr="00542FCB">
        <w:rPr>
          <w:rFonts w:asciiTheme="minorHAnsi" w:hAnsiTheme="minorHAnsi" w:cstheme="minorHAnsi"/>
          <w:sz w:val="22"/>
          <w:szCs w:val="22"/>
          <w:u w:color="000000"/>
        </w:rPr>
        <w:t>Ali</w:t>
      </w:r>
      <w:r w:rsidRPr="00542FCB">
        <w:rPr>
          <w:rFonts w:asciiTheme="minorHAnsi" w:hAnsiTheme="minorHAnsi" w:cstheme="minorHAnsi"/>
          <w:spacing w:val="2"/>
          <w:sz w:val="22"/>
          <w:szCs w:val="22"/>
          <w:u w:color="000000"/>
        </w:rPr>
        <w:t xml:space="preserve"> </w:t>
      </w:r>
      <w:r w:rsidRPr="00542FCB">
        <w:rPr>
          <w:rFonts w:asciiTheme="minorHAnsi" w:hAnsiTheme="minorHAnsi" w:cstheme="minorHAnsi"/>
          <w:spacing w:val="-3"/>
          <w:sz w:val="22"/>
          <w:szCs w:val="22"/>
          <w:u w:color="000000"/>
        </w:rPr>
        <w:t>I</w:t>
      </w:r>
      <w:r w:rsidRPr="00542FCB">
        <w:rPr>
          <w:rFonts w:asciiTheme="minorHAnsi" w:hAnsiTheme="minorHAnsi" w:cstheme="minorHAnsi"/>
          <w:sz w:val="22"/>
          <w:szCs w:val="22"/>
        </w:rPr>
        <w:t>,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e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z w:val="22"/>
          <w:szCs w:val="22"/>
        </w:rPr>
        <w:t xml:space="preserve">H, 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ndu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sz w:val="22"/>
          <w:szCs w:val="22"/>
        </w:rPr>
        <w:t>k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r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42FCB">
        <w:rPr>
          <w:rFonts w:asciiTheme="minorHAnsi" w:hAnsiTheme="minorHAnsi" w:cstheme="minorHAnsi"/>
          <w:sz w:val="22"/>
          <w:szCs w:val="22"/>
        </w:rPr>
        <w:t>V, Gul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 xml:space="preserve">ti A. 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42FCB">
        <w:rPr>
          <w:rFonts w:asciiTheme="minorHAnsi" w:hAnsiTheme="minorHAnsi" w:cstheme="minorHAnsi"/>
          <w:sz w:val="22"/>
          <w:szCs w:val="22"/>
        </w:rPr>
        <w:t>t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nti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tion of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z w:val="22"/>
          <w:szCs w:val="22"/>
        </w:rPr>
        <w:t>o</w:t>
      </w:r>
      <w:r w:rsidRPr="00542FCB">
        <w:rPr>
          <w:rFonts w:asciiTheme="minorHAnsi" w:hAnsiTheme="minorHAnsi" w:cstheme="minorHAnsi"/>
          <w:spacing w:val="5"/>
          <w:sz w:val="22"/>
          <w:szCs w:val="22"/>
        </w:rPr>
        <w:t>x</w:t>
      </w:r>
      <w:r w:rsidRPr="00542FCB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sz w:val="22"/>
          <w:szCs w:val="22"/>
        </w:rPr>
        <w:t>odo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42FCB">
        <w:rPr>
          <w:rFonts w:asciiTheme="minorHAnsi" w:hAnsiTheme="minorHAnsi" w:cstheme="minorHAnsi"/>
          <w:sz w:val="22"/>
          <w:szCs w:val="22"/>
        </w:rPr>
        <w:t>e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ntino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sz w:val="22"/>
          <w:szCs w:val="22"/>
        </w:rPr>
        <w:t>i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542FCB">
        <w:rPr>
          <w:rFonts w:asciiTheme="minorHAnsi" w:hAnsiTheme="minorHAnsi" w:cstheme="minorHAnsi"/>
          <w:sz w:val="22"/>
          <w:szCs w:val="22"/>
        </w:rPr>
        <w:t xml:space="preserve">ption 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542FCB">
        <w:rPr>
          <w:rFonts w:asciiTheme="minorHAnsi" w:hAnsiTheme="minorHAnsi" w:cstheme="minorHAnsi"/>
          <w:sz w:val="22"/>
          <w:szCs w:val="22"/>
        </w:rPr>
        <w:t>y</w:t>
      </w:r>
      <w:r w:rsidRPr="00542FC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42FC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42FCB">
        <w:rPr>
          <w:rFonts w:asciiTheme="minorHAnsi" w:hAnsiTheme="minorHAnsi" w:cstheme="minorHAnsi"/>
          <w:sz w:val="22"/>
          <w:szCs w:val="22"/>
        </w:rPr>
        <w:t>m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tine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542FCB">
        <w:rPr>
          <w:rFonts w:asciiTheme="minorHAnsi" w:hAnsiTheme="minorHAnsi" w:cstheme="minorHAnsi"/>
          <w:sz w:val="22"/>
          <w:szCs w:val="22"/>
        </w:rPr>
        <w:t xml:space="preserve">nd </w:t>
      </w:r>
      <w:r w:rsidRPr="00542FCB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42FCB">
        <w:rPr>
          <w:rFonts w:asciiTheme="minorHAnsi" w:hAnsiTheme="minorHAnsi" w:cstheme="minorHAnsi"/>
          <w:sz w:val="22"/>
          <w:szCs w:val="22"/>
        </w:rPr>
        <w:t>M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42FCB">
        <w:rPr>
          <w:rFonts w:asciiTheme="minorHAnsi" w:hAnsiTheme="minorHAnsi" w:cstheme="minorHAnsi"/>
          <w:sz w:val="22"/>
          <w:szCs w:val="22"/>
        </w:rPr>
        <w:t>182874 via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542FCB">
        <w:rPr>
          <w:rFonts w:asciiTheme="minorHAnsi" w:hAnsiTheme="minorHAnsi" w:cstheme="minorHAnsi"/>
          <w:sz w:val="22"/>
          <w:szCs w:val="22"/>
        </w:rPr>
        <w:t>n imid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542FCB">
        <w:rPr>
          <w:rFonts w:asciiTheme="minorHAnsi" w:hAnsiTheme="minorHAnsi" w:cstheme="minorHAnsi"/>
          <w:sz w:val="22"/>
          <w:szCs w:val="22"/>
        </w:rPr>
        <w:t>oline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542FCB">
        <w:rPr>
          <w:rFonts w:asciiTheme="minorHAnsi" w:hAnsiTheme="minorHAnsi" w:cstheme="minorHAnsi"/>
          <w:sz w:val="22"/>
          <w:szCs w:val="22"/>
        </w:rPr>
        <w:t xml:space="preserve">2 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pto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r-</w:t>
      </w:r>
      <w:r w:rsidRPr="00542FCB">
        <w:rPr>
          <w:rFonts w:asciiTheme="minorHAnsi" w:hAnsiTheme="minorHAnsi" w:cstheme="minorHAnsi"/>
          <w:sz w:val="22"/>
          <w:szCs w:val="22"/>
        </w:rPr>
        <w:t>m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d</w:t>
      </w:r>
      <w:r w:rsidRPr="00542FCB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t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d m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 xml:space="preserve">nism. </w:t>
      </w:r>
      <w:r w:rsidRPr="00542FCB">
        <w:rPr>
          <w:rFonts w:asciiTheme="minorHAnsi" w:hAnsiTheme="minorHAnsi" w:cstheme="minorHAnsi"/>
          <w:i/>
          <w:sz w:val="22"/>
          <w:szCs w:val="22"/>
        </w:rPr>
        <w:t>Pharma</w:t>
      </w:r>
      <w:r w:rsidRPr="00542FCB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i/>
          <w:sz w:val="22"/>
          <w:szCs w:val="22"/>
        </w:rPr>
        <w:t>olog</w:t>
      </w:r>
      <w:r w:rsidRPr="00542FCB">
        <w:rPr>
          <w:rFonts w:asciiTheme="minorHAnsi" w:hAnsiTheme="minorHAnsi" w:cstheme="minorHAnsi"/>
          <w:i/>
          <w:spacing w:val="-1"/>
          <w:sz w:val="22"/>
          <w:szCs w:val="22"/>
        </w:rPr>
        <w:t>y</w:t>
      </w:r>
      <w:r w:rsidRPr="00542FCB">
        <w:rPr>
          <w:rFonts w:asciiTheme="minorHAnsi" w:hAnsiTheme="minorHAnsi" w:cstheme="minorHAnsi"/>
          <w:i/>
          <w:sz w:val="22"/>
          <w:szCs w:val="22"/>
        </w:rPr>
        <w:t>, Bio</w:t>
      </w:r>
      <w:r w:rsidRPr="00542FCB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i/>
          <w:sz w:val="22"/>
          <w:szCs w:val="22"/>
        </w:rPr>
        <w:t>h</w:t>
      </w:r>
      <w:r w:rsidRPr="00542FCB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i/>
          <w:sz w:val="22"/>
          <w:szCs w:val="22"/>
        </w:rPr>
        <w:t>mistry</w:t>
      </w:r>
      <w:r w:rsidRPr="00542FCB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i/>
          <w:sz w:val="22"/>
          <w:szCs w:val="22"/>
        </w:rPr>
        <w:t>and</w:t>
      </w:r>
      <w:r w:rsidRPr="00542FCB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i/>
          <w:sz w:val="22"/>
          <w:szCs w:val="22"/>
        </w:rPr>
        <w:t>B</w:t>
      </w:r>
      <w:r w:rsidRPr="00542FCB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i/>
          <w:sz w:val="22"/>
          <w:szCs w:val="22"/>
        </w:rPr>
        <w:t>ha</w:t>
      </w:r>
      <w:r w:rsidRPr="00542FCB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542FCB">
        <w:rPr>
          <w:rFonts w:asciiTheme="minorHAnsi" w:hAnsiTheme="minorHAnsi" w:cstheme="minorHAnsi"/>
          <w:i/>
          <w:sz w:val="22"/>
          <w:szCs w:val="22"/>
        </w:rPr>
        <w:t xml:space="preserve">ior. 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42FCB">
        <w:rPr>
          <w:rFonts w:asciiTheme="minorHAnsi" w:hAnsiTheme="minorHAnsi" w:cstheme="minorHAnsi"/>
          <w:sz w:val="22"/>
          <w:szCs w:val="22"/>
        </w:rPr>
        <w:t>ublish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d onlin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: O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sz w:val="22"/>
          <w:szCs w:val="22"/>
        </w:rPr>
        <w:t>tob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r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z w:val="22"/>
          <w:szCs w:val="22"/>
        </w:rPr>
        <w:t>26, 2012 doi:10.1016/j.pbb.2012.10.007</w:t>
      </w:r>
    </w:p>
    <w:p w14:paraId="6B9B74F8" w14:textId="77777777" w:rsidR="002205AB" w:rsidRPr="00542FCB" w:rsidRDefault="002205AB">
      <w:pPr>
        <w:spacing w:before="19" w:line="260" w:lineRule="exact"/>
        <w:rPr>
          <w:rFonts w:asciiTheme="minorHAnsi" w:hAnsiTheme="minorHAnsi" w:cstheme="minorHAnsi"/>
          <w:sz w:val="22"/>
          <w:szCs w:val="22"/>
        </w:rPr>
      </w:pPr>
    </w:p>
    <w:p w14:paraId="45E34F1F" w14:textId="77777777" w:rsidR="002205AB" w:rsidRPr="00542FCB" w:rsidRDefault="00914572">
      <w:pPr>
        <w:spacing w:line="260" w:lineRule="exact"/>
        <w:ind w:left="120" w:right="94"/>
        <w:rPr>
          <w:rFonts w:asciiTheme="minorHAnsi" w:hAnsiTheme="minorHAnsi" w:cstheme="minorHAnsi"/>
          <w:sz w:val="22"/>
          <w:szCs w:val="22"/>
        </w:rPr>
      </w:pPr>
      <w:r w:rsidRPr="00542FCB">
        <w:rPr>
          <w:rFonts w:asciiTheme="minorHAnsi" w:hAnsiTheme="minorHAnsi" w:cstheme="minorHAnsi"/>
          <w:sz w:val="22"/>
          <w:szCs w:val="22"/>
        </w:rPr>
        <w:pict w14:anchorId="31675CF1">
          <v:group id="_x0000_s1026" style="position:absolute;left:0;text-align:left;margin-left:36pt;margin-top:27.35pt;width:160.3pt;height:14.15pt;z-index:-251658240;mso-position-horizontal-relative:page" coordorigin="720,547" coordsize="3206,283">
            <v:shape id="_x0000_s1027" style="position:absolute;left:720;top:547;width:3206;height:283" coordorigin="720,547" coordsize="3206,283" path="m720,830r3206,l3926,547r-3206,l720,830xe" stroked="f">
              <v:path arrowok="t"/>
            </v:shape>
            <w10:wrap anchorx="page"/>
          </v:group>
        </w:pict>
      </w:r>
      <w:r w:rsidRPr="00542FCB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42FCB">
        <w:rPr>
          <w:rFonts w:asciiTheme="minorHAnsi" w:hAnsiTheme="minorHAnsi" w:cstheme="minorHAnsi"/>
          <w:sz w:val="22"/>
          <w:szCs w:val="22"/>
        </w:rPr>
        <w:t>h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lla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42FCB">
        <w:rPr>
          <w:rFonts w:asciiTheme="minorHAnsi" w:hAnsiTheme="minorHAnsi" w:cstheme="minorHAnsi"/>
          <w:sz w:val="22"/>
          <w:szCs w:val="22"/>
        </w:rPr>
        <w:t xml:space="preserve">, </w:t>
      </w:r>
      <w:r w:rsidRPr="00542FCB">
        <w:rPr>
          <w:rFonts w:asciiTheme="minorHAnsi" w:hAnsiTheme="minorHAnsi" w:cstheme="minorHAnsi"/>
          <w:sz w:val="22"/>
          <w:szCs w:val="22"/>
          <w:u w:color="000000"/>
        </w:rPr>
        <w:t>Ali</w:t>
      </w:r>
      <w:r w:rsidRPr="00542FCB">
        <w:rPr>
          <w:rFonts w:asciiTheme="minorHAnsi" w:hAnsiTheme="minorHAnsi" w:cstheme="minorHAnsi"/>
          <w:spacing w:val="2"/>
          <w:sz w:val="22"/>
          <w:szCs w:val="22"/>
          <w:u w:color="000000"/>
        </w:rPr>
        <w:t xml:space="preserve"> </w:t>
      </w:r>
      <w:r w:rsidRPr="00542FCB">
        <w:rPr>
          <w:rFonts w:asciiTheme="minorHAnsi" w:hAnsiTheme="minorHAnsi" w:cstheme="minorHAnsi"/>
          <w:spacing w:val="-3"/>
          <w:sz w:val="22"/>
          <w:szCs w:val="22"/>
          <w:u w:color="000000"/>
        </w:rPr>
        <w:t>I</w:t>
      </w:r>
      <w:r w:rsidRPr="00542FCB">
        <w:rPr>
          <w:rFonts w:asciiTheme="minorHAnsi" w:hAnsiTheme="minorHAnsi" w:cstheme="minorHAnsi"/>
          <w:sz w:val="22"/>
          <w:szCs w:val="22"/>
        </w:rPr>
        <w:t>, Andu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r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42FCB">
        <w:rPr>
          <w:rFonts w:asciiTheme="minorHAnsi" w:hAnsiTheme="minorHAnsi" w:cstheme="minorHAnsi"/>
          <w:sz w:val="22"/>
          <w:szCs w:val="22"/>
        </w:rPr>
        <w:t>V, Gul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 xml:space="preserve">ti A. 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nth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 xml:space="preserve">quin 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ntino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sz w:val="22"/>
          <w:szCs w:val="22"/>
        </w:rPr>
        <w:t>i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542FCB">
        <w:rPr>
          <w:rFonts w:asciiTheme="minorHAnsi" w:hAnsiTheme="minorHAnsi" w:cstheme="minorHAnsi"/>
          <w:sz w:val="22"/>
          <w:szCs w:val="22"/>
        </w:rPr>
        <w:t>ption in mi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sz w:val="22"/>
          <w:szCs w:val="22"/>
        </w:rPr>
        <w:t>e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z w:val="22"/>
          <w:szCs w:val="22"/>
        </w:rPr>
        <w:t>is m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di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t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 xml:space="preserve">d 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542FCB">
        <w:rPr>
          <w:rFonts w:asciiTheme="minorHAnsi" w:hAnsiTheme="minorHAnsi" w:cstheme="minorHAnsi"/>
          <w:sz w:val="22"/>
          <w:szCs w:val="22"/>
        </w:rPr>
        <w:t>y</w:t>
      </w:r>
      <w:r w:rsidRPr="00542FC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α</w:t>
      </w:r>
      <w:r w:rsidRPr="00542FCB">
        <w:rPr>
          <w:rFonts w:asciiTheme="minorHAnsi" w:hAnsiTheme="minorHAnsi" w:cstheme="minorHAnsi"/>
          <w:spacing w:val="1"/>
          <w:position w:val="-3"/>
          <w:sz w:val="22"/>
          <w:szCs w:val="22"/>
        </w:rPr>
        <w:t>2</w:t>
      </w:r>
      <w:r w:rsidRPr="00542FCB">
        <w:rPr>
          <w:rFonts w:asciiTheme="minorHAnsi" w:hAnsiTheme="minorHAnsi" w:cstheme="minorHAnsi"/>
          <w:spacing w:val="-3"/>
          <w:position w:val="-3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-</w:t>
      </w:r>
      <w:r w:rsidRPr="00542FCB">
        <w:rPr>
          <w:rFonts w:asciiTheme="minorHAnsi" w:hAnsiTheme="minorHAnsi" w:cstheme="minorHAnsi"/>
          <w:spacing w:val="-20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42FCB">
        <w:rPr>
          <w:rFonts w:asciiTheme="minorHAnsi" w:hAnsiTheme="minorHAnsi" w:cstheme="minorHAnsi"/>
          <w:sz w:val="22"/>
          <w:szCs w:val="22"/>
        </w:rPr>
        <w:t>d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α</w:t>
      </w:r>
      <w:r w:rsidRPr="00542FCB">
        <w:rPr>
          <w:rFonts w:asciiTheme="minorHAnsi" w:hAnsiTheme="minorHAnsi" w:cstheme="minorHAnsi"/>
          <w:spacing w:val="1"/>
          <w:position w:val="-3"/>
          <w:sz w:val="22"/>
          <w:szCs w:val="22"/>
        </w:rPr>
        <w:t>2B</w:t>
      </w:r>
      <w:r w:rsidRPr="00542FCB">
        <w:rPr>
          <w:rFonts w:asciiTheme="minorHAnsi" w:hAnsiTheme="minorHAnsi" w:cstheme="minorHAnsi"/>
          <w:sz w:val="22"/>
          <w:szCs w:val="22"/>
        </w:rPr>
        <w:t>-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z w:val="22"/>
          <w:szCs w:val="22"/>
        </w:rPr>
        <w:t xml:space="preserve">but not 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α</w:t>
      </w:r>
      <w:r w:rsidRPr="00542FCB">
        <w:rPr>
          <w:rFonts w:asciiTheme="minorHAnsi" w:hAnsiTheme="minorHAnsi" w:cstheme="minorHAnsi"/>
          <w:spacing w:val="1"/>
          <w:position w:val="-3"/>
          <w:sz w:val="22"/>
          <w:szCs w:val="22"/>
        </w:rPr>
        <w:t>2C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-a</w:t>
      </w:r>
      <w:r w:rsidRPr="00542FCB">
        <w:rPr>
          <w:rFonts w:asciiTheme="minorHAnsi" w:hAnsiTheme="minorHAnsi" w:cstheme="minorHAnsi"/>
          <w:sz w:val="22"/>
          <w:szCs w:val="22"/>
        </w:rPr>
        <w:t>d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542FCB">
        <w:rPr>
          <w:rFonts w:asciiTheme="minorHAnsi" w:hAnsiTheme="minorHAnsi" w:cstheme="minorHAnsi"/>
          <w:sz w:val="22"/>
          <w:szCs w:val="22"/>
        </w:rPr>
        <w:t>no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542FCB">
        <w:rPr>
          <w:rFonts w:asciiTheme="minorHAnsi" w:hAnsiTheme="minorHAnsi" w:cstheme="minorHAnsi"/>
          <w:sz w:val="22"/>
          <w:szCs w:val="22"/>
        </w:rPr>
        <w:t>pto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sz w:val="22"/>
          <w:szCs w:val="22"/>
        </w:rPr>
        <w:t xml:space="preserve">s . </w:t>
      </w:r>
      <w:r w:rsidRPr="00542FCB">
        <w:rPr>
          <w:rFonts w:asciiTheme="minorHAnsi" w:hAnsiTheme="minorHAnsi" w:cstheme="minorHAnsi"/>
          <w:i/>
          <w:sz w:val="22"/>
          <w:szCs w:val="22"/>
        </w:rPr>
        <w:t>Eur</w:t>
      </w:r>
      <w:r w:rsidRPr="00542FCB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542FCB">
        <w:rPr>
          <w:rFonts w:asciiTheme="minorHAnsi" w:hAnsiTheme="minorHAnsi" w:cstheme="minorHAnsi"/>
          <w:i/>
          <w:sz w:val="22"/>
          <w:szCs w:val="22"/>
        </w:rPr>
        <w:t>p</w:t>
      </w:r>
      <w:r w:rsidRPr="00542FCB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i/>
          <w:sz w:val="22"/>
          <w:szCs w:val="22"/>
        </w:rPr>
        <w:t xml:space="preserve">an </w:t>
      </w:r>
      <w:r w:rsidRPr="00542FCB">
        <w:rPr>
          <w:rFonts w:asciiTheme="minorHAnsi" w:hAnsiTheme="minorHAnsi" w:cstheme="minorHAnsi"/>
          <w:i/>
          <w:spacing w:val="-1"/>
          <w:sz w:val="22"/>
          <w:szCs w:val="22"/>
        </w:rPr>
        <w:t>J</w:t>
      </w:r>
      <w:r w:rsidRPr="00542FCB">
        <w:rPr>
          <w:rFonts w:asciiTheme="minorHAnsi" w:hAnsiTheme="minorHAnsi" w:cstheme="minorHAnsi"/>
          <w:i/>
          <w:sz w:val="22"/>
          <w:szCs w:val="22"/>
        </w:rPr>
        <w:t>ournal of Pharm</w:t>
      </w:r>
      <w:r w:rsidRPr="00542FCB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542FCB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i/>
          <w:sz w:val="22"/>
          <w:szCs w:val="22"/>
        </w:rPr>
        <w:t>olog</w:t>
      </w:r>
      <w:r w:rsidRPr="00542FCB">
        <w:rPr>
          <w:rFonts w:asciiTheme="minorHAnsi" w:hAnsiTheme="minorHAnsi" w:cstheme="minorHAnsi"/>
          <w:i/>
          <w:spacing w:val="-1"/>
          <w:sz w:val="22"/>
          <w:szCs w:val="22"/>
        </w:rPr>
        <w:t>y</w:t>
      </w:r>
      <w:r w:rsidRPr="00542FCB">
        <w:rPr>
          <w:rFonts w:asciiTheme="minorHAnsi" w:hAnsiTheme="minorHAnsi" w:cstheme="minorHAnsi"/>
          <w:i/>
          <w:sz w:val="22"/>
          <w:szCs w:val="22"/>
        </w:rPr>
        <w:t xml:space="preserve">. 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42FCB">
        <w:rPr>
          <w:rFonts w:asciiTheme="minorHAnsi" w:hAnsiTheme="minorHAnsi" w:cstheme="minorHAnsi"/>
          <w:sz w:val="22"/>
          <w:szCs w:val="22"/>
        </w:rPr>
        <w:t>ublish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d onlin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: M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y</w:t>
      </w:r>
      <w:r w:rsidRPr="00542F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z w:val="22"/>
          <w:szCs w:val="22"/>
        </w:rPr>
        <w:t>24, 2013 doi:10.1016/j.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jph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542FCB">
        <w:rPr>
          <w:rFonts w:asciiTheme="minorHAnsi" w:hAnsiTheme="minorHAnsi" w:cstheme="minorHAnsi"/>
          <w:sz w:val="22"/>
          <w:szCs w:val="22"/>
        </w:rPr>
        <w:t>.2013.05.004</w:t>
      </w:r>
    </w:p>
    <w:p w14:paraId="3C5F2A02" w14:textId="77777777" w:rsidR="002205AB" w:rsidRPr="00542FCB" w:rsidRDefault="002205AB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29DB6F16" w14:textId="77777777" w:rsidR="002205AB" w:rsidRPr="00542FCB" w:rsidRDefault="00914572">
      <w:pPr>
        <w:tabs>
          <w:tab w:val="left" w:pos="10920"/>
        </w:tabs>
        <w:spacing w:line="26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542FCB">
        <w:rPr>
          <w:rFonts w:asciiTheme="minorHAnsi" w:hAnsiTheme="minorHAnsi" w:cstheme="minorHAnsi"/>
          <w:b/>
          <w:spacing w:val="-3"/>
          <w:position w:val="-1"/>
          <w:sz w:val="22"/>
          <w:szCs w:val="22"/>
          <w:u w:color="000000"/>
        </w:rPr>
        <w:t>P</w:t>
      </w:r>
      <w:r w:rsidRPr="00542FCB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O</w:t>
      </w:r>
      <w:r w:rsidRPr="00542FCB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STE</w:t>
      </w:r>
      <w:r w:rsidRPr="00542FCB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R</w:t>
      </w:r>
      <w:r w:rsidRPr="00542FCB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S/</w:t>
      </w:r>
      <w:r w:rsidRPr="00542FCB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 xml:space="preserve"> </w:t>
      </w:r>
      <w:r w:rsidRPr="00542FCB">
        <w:rPr>
          <w:rFonts w:asciiTheme="minorHAnsi" w:hAnsiTheme="minorHAnsi" w:cstheme="minorHAnsi"/>
          <w:b/>
          <w:spacing w:val="-3"/>
          <w:position w:val="-1"/>
          <w:sz w:val="22"/>
          <w:szCs w:val="22"/>
          <w:u w:color="000000"/>
        </w:rPr>
        <w:t>P</w:t>
      </w:r>
      <w:r w:rsidRPr="00542FCB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R</w:t>
      </w:r>
      <w:r w:rsidRPr="00542FCB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ESE</w:t>
      </w:r>
      <w:r w:rsidRPr="00542FCB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N</w:t>
      </w:r>
      <w:r w:rsidRPr="00542FCB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T</w:t>
      </w:r>
      <w:r w:rsidRPr="00542FCB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A</w:t>
      </w:r>
      <w:r w:rsidRPr="00542FCB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T</w:t>
      </w:r>
      <w:r w:rsidRPr="00542FCB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 xml:space="preserve">IONS </w:t>
      </w:r>
      <w:r w:rsidRPr="00542FCB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ab/>
      </w:r>
    </w:p>
    <w:p w14:paraId="62416918" w14:textId="77777777" w:rsidR="002205AB" w:rsidRPr="00542FCB" w:rsidRDefault="002205AB">
      <w:pPr>
        <w:spacing w:before="7" w:line="240" w:lineRule="exact"/>
        <w:rPr>
          <w:rFonts w:asciiTheme="minorHAnsi" w:hAnsiTheme="minorHAnsi" w:cstheme="minorHAnsi"/>
          <w:sz w:val="22"/>
          <w:szCs w:val="22"/>
        </w:rPr>
      </w:pPr>
    </w:p>
    <w:p w14:paraId="0269B037" w14:textId="77777777" w:rsidR="002205AB" w:rsidRPr="00542FCB" w:rsidRDefault="00914572">
      <w:pPr>
        <w:spacing w:before="29"/>
        <w:ind w:left="120" w:right="583"/>
        <w:jc w:val="both"/>
        <w:rPr>
          <w:rFonts w:asciiTheme="minorHAnsi" w:hAnsiTheme="minorHAnsi" w:cstheme="minorHAnsi"/>
          <w:sz w:val="22"/>
          <w:szCs w:val="22"/>
        </w:rPr>
      </w:pPr>
      <w:r w:rsidRPr="00542FCB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42FCB">
        <w:rPr>
          <w:rFonts w:asciiTheme="minorHAnsi" w:hAnsiTheme="minorHAnsi" w:cstheme="minorHAnsi"/>
          <w:sz w:val="22"/>
          <w:szCs w:val="22"/>
        </w:rPr>
        <w:t>h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lla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42FCB">
        <w:rPr>
          <w:rFonts w:asciiTheme="minorHAnsi" w:hAnsiTheme="minorHAnsi" w:cstheme="minorHAnsi"/>
          <w:sz w:val="22"/>
          <w:szCs w:val="22"/>
        </w:rPr>
        <w:t xml:space="preserve">, </w:t>
      </w:r>
      <w:r w:rsidRPr="00542FCB">
        <w:rPr>
          <w:rFonts w:asciiTheme="minorHAnsi" w:hAnsiTheme="minorHAnsi" w:cstheme="minorHAnsi"/>
          <w:sz w:val="22"/>
          <w:szCs w:val="22"/>
          <w:u w:color="000000"/>
        </w:rPr>
        <w:t>Ali</w:t>
      </w:r>
      <w:r w:rsidRPr="00542FCB">
        <w:rPr>
          <w:rFonts w:asciiTheme="minorHAnsi" w:hAnsiTheme="minorHAnsi" w:cstheme="minorHAnsi"/>
          <w:spacing w:val="2"/>
          <w:sz w:val="22"/>
          <w:szCs w:val="22"/>
          <w:u w:color="000000"/>
        </w:rPr>
        <w:t xml:space="preserve"> </w:t>
      </w:r>
      <w:r w:rsidRPr="00542FCB">
        <w:rPr>
          <w:rFonts w:asciiTheme="minorHAnsi" w:hAnsiTheme="minorHAnsi" w:cstheme="minorHAnsi"/>
          <w:spacing w:val="-3"/>
          <w:sz w:val="22"/>
          <w:szCs w:val="22"/>
          <w:u w:color="000000"/>
        </w:rPr>
        <w:t>I</w:t>
      </w:r>
      <w:r w:rsidRPr="00542FCB">
        <w:rPr>
          <w:rFonts w:asciiTheme="minorHAnsi" w:hAnsiTheme="minorHAnsi" w:cstheme="minorHAnsi"/>
          <w:sz w:val="22"/>
          <w:szCs w:val="22"/>
        </w:rPr>
        <w:t>,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e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z w:val="22"/>
          <w:szCs w:val="22"/>
        </w:rPr>
        <w:t xml:space="preserve">H, 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ndu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sz w:val="22"/>
          <w:szCs w:val="22"/>
        </w:rPr>
        <w:t>k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r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42FCB">
        <w:rPr>
          <w:rFonts w:asciiTheme="minorHAnsi" w:hAnsiTheme="minorHAnsi" w:cstheme="minorHAnsi"/>
          <w:sz w:val="22"/>
          <w:szCs w:val="22"/>
        </w:rPr>
        <w:t>V, Gul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 xml:space="preserve">ti A. 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42FCB">
        <w:rPr>
          <w:rFonts w:asciiTheme="minorHAnsi" w:hAnsiTheme="minorHAnsi" w:cstheme="minorHAnsi"/>
          <w:sz w:val="22"/>
          <w:szCs w:val="22"/>
        </w:rPr>
        <w:t>t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nti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tion of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z w:val="22"/>
          <w:szCs w:val="22"/>
        </w:rPr>
        <w:t>o</w:t>
      </w:r>
      <w:r w:rsidRPr="00542FCB">
        <w:rPr>
          <w:rFonts w:asciiTheme="minorHAnsi" w:hAnsiTheme="minorHAnsi" w:cstheme="minorHAnsi"/>
          <w:spacing w:val="5"/>
          <w:sz w:val="22"/>
          <w:szCs w:val="22"/>
        </w:rPr>
        <w:t>x</w:t>
      </w:r>
      <w:r w:rsidRPr="00542FCB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sz w:val="22"/>
          <w:szCs w:val="22"/>
        </w:rPr>
        <w:t>odo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42FCB">
        <w:rPr>
          <w:rFonts w:asciiTheme="minorHAnsi" w:hAnsiTheme="minorHAnsi" w:cstheme="minorHAnsi"/>
          <w:sz w:val="22"/>
          <w:szCs w:val="22"/>
        </w:rPr>
        <w:t>e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ntino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sz w:val="22"/>
          <w:szCs w:val="22"/>
        </w:rPr>
        <w:t>i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542FCB">
        <w:rPr>
          <w:rFonts w:asciiTheme="minorHAnsi" w:hAnsiTheme="minorHAnsi" w:cstheme="minorHAnsi"/>
          <w:sz w:val="22"/>
          <w:szCs w:val="22"/>
        </w:rPr>
        <w:t xml:space="preserve">ption 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542FCB">
        <w:rPr>
          <w:rFonts w:asciiTheme="minorHAnsi" w:hAnsiTheme="minorHAnsi" w:cstheme="minorHAnsi"/>
          <w:sz w:val="22"/>
          <w:szCs w:val="22"/>
        </w:rPr>
        <w:t>y</w:t>
      </w:r>
      <w:r w:rsidRPr="00542FC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42FC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42FCB">
        <w:rPr>
          <w:rFonts w:asciiTheme="minorHAnsi" w:hAnsiTheme="minorHAnsi" w:cstheme="minorHAnsi"/>
          <w:sz w:val="22"/>
          <w:szCs w:val="22"/>
        </w:rPr>
        <w:t>m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tine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542FCB">
        <w:rPr>
          <w:rFonts w:asciiTheme="minorHAnsi" w:hAnsiTheme="minorHAnsi" w:cstheme="minorHAnsi"/>
          <w:sz w:val="22"/>
          <w:szCs w:val="22"/>
        </w:rPr>
        <w:t xml:space="preserve">nd </w:t>
      </w:r>
      <w:r w:rsidRPr="00542FCB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42FCB">
        <w:rPr>
          <w:rFonts w:asciiTheme="minorHAnsi" w:hAnsiTheme="minorHAnsi" w:cstheme="minorHAnsi"/>
          <w:sz w:val="22"/>
          <w:szCs w:val="22"/>
        </w:rPr>
        <w:t>M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42FCB">
        <w:rPr>
          <w:rFonts w:asciiTheme="minorHAnsi" w:hAnsiTheme="minorHAnsi" w:cstheme="minorHAnsi"/>
          <w:sz w:val="22"/>
          <w:szCs w:val="22"/>
        </w:rPr>
        <w:t>182874 via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542FCB">
        <w:rPr>
          <w:rFonts w:asciiTheme="minorHAnsi" w:hAnsiTheme="minorHAnsi" w:cstheme="minorHAnsi"/>
          <w:sz w:val="22"/>
          <w:szCs w:val="22"/>
        </w:rPr>
        <w:t>n imid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542FCB">
        <w:rPr>
          <w:rFonts w:asciiTheme="minorHAnsi" w:hAnsiTheme="minorHAnsi" w:cstheme="minorHAnsi"/>
          <w:sz w:val="22"/>
          <w:szCs w:val="22"/>
        </w:rPr>
        <w:t>oline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542FCB">
        <w:rPr>
          <w:rFonts w:asciiTheme="minorHAnsi" w:hAnsiTheme="minorHAnsi" w:cstheme="minorHAnsi"/>
          <w:sz w:val="22"/>
          <w:szCs w:val="22"/>
        </w:rPr>
        <w:t xml:space="preserve">2 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pto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r-</w:t>
      </w:r>
      <w:r w:rsidRPr="00542FCB">
        <w:rPr>
          <w:rFonts w:asciiTheme="minorHAnsi" w:hAnsiTheme="minorHAnsi" w:cstheme="minorHAnsi"/>
          <w:sz w:val="22"/>
          <w:szCs w:val="22"/>
        </w:rPr>
        <w:t>m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d</w:t>
      </w:r>
      <w:r w:rsidRPr="00542FCB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t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d m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 xml:space="preserve">nism. 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42FCB">
        <w:rPr>
          <w:rFonts w:asciiTheme="minorHAnsi" w:hAnsiTheme="minorHAnsi" w:cstheme="minorHAnsi"/>
          <w:sz w:val="22"/>
          <w:szCs w:val="22"/>
        </w:rPr>
        <w:t>ost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r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z w:val="22"/>
          <w:szCs w:val="22"/>
        </w:rPr>
        <w:t>s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 xml:space="preserve">ssion 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 xml:space="preserve">t: </w:t>
      </w:r>
      <w:r w:rsidRPr="00542FCB">
        <w:rPr>
          <w:rFonts w:asciiTheme="minorHAnsi" w:hAnsiTheme="minorHAnsi" w:cstheme="minorHAnsi"/>
          <w:i/>
          <w:sz w:val="22"/>
          <w:szCs w:val="22"/>
        </w:rPr>
        <w:t xml:space="preserve">Annual </w:t>
      </w:r>
      <w:r w:rsidRPr="00542FCB">
        <w:rPr>
          <w:rFonts w:asciiTheme="minorHAnsi" w:hAnsiTheme="minorHAnsi" w:cstheme="minorHAnsi"/>
          <w:i/>
          <w:spacing w:val="-1"/>
          <w:sz w:val="22"/>
          <w:szCs w:val="22"/>
        </w:rPr>
        <w:t>Mee</w:t>
      </w:r>
      <w:r w:rsidRPr="00542FCB">
        <w:rPr>
          <w:rFonts w:asciiTheme="minorHAnsi" w:hAnsiTheme="minorHAnsi" w:cstheme="minorHAnsi"/>
          <w:i/>
          <w:sz w:val="22"/>
          <w:szCs w:val="22"/>
        </w:rPr>
        <w:t>ti</w:t>
      </w:r>
      <w:r w:rsidRPr="00542FCB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542FCB">
        <w:rPr>
          <w:rFonts w:asciiTheme="minorHAnsi" w:hAnsiTheme="minorHAnsi" w:cstheme="minorHAnsi"/>
          <w:i/>
          <w:sz w:val="22"/>
          <w:szCs w:val="22"/>
        </w:rPr>
        <w:t>g of the Am</w:t>
      </w:r>
      <w:r w:rsidRPr="00542FCB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i/>
          <w:sz w:val="22"/>
          <w:szCs w:val="22"/>
        </w:rPr>
        <w:t>ri</w:t>
      </w:r>
      <w:r w:rsidRPr="00542FCB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i/>
          <w:sz w:val="22"/>
          <w:szCs w:val="22"/>
        </w:rPr>
        <w:t>an Asso</w:t>
      </w:r>
      <w:r w:rsidRPr="00542FCB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i/>
          <w:sz w:val="22"/>
          <w:szCs w:val="22"/>
        </w:rPr>
        <w:t>iation of Pharma</w:t>
      </w:r>
      <w:r w:rsidRPr="00542FCB">
        <w:rPr>
          <w:rFonts w:asciiTheme="minorHAnsi" w:hAnsiTheme="minorHAnsi" w:cstheme="minorHAnsi"/>
          <w:i/>
          <w:spacing w:val="-1"/>
          <w:sz w:val="22"/>
          <w:szCs w:val="22"/>
        </w:rPr>
        <w:t>ce</w:t>
      </w:r>
      <w:r w:rsidRPr="00542FCB">
        <w:rPr>
          <w:rFonts w:asciiTheme="minorHAnsi" w:hAnsiTheme="minorHAnsi" w:cstheme="minorHAnsi"/>
          <w:i/>
          <w:sz w:val="22"/>
          <w:szCs w:val="22"/>
        </w:rPr>
        <w:t>uti</w:t>
      </w:r>
      <w:r w:rsidRPr="00542FCB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i/>
          <w:sz w:val="22"/>
          <w:szCs w:val="22"/>
        </w:rPr>
        <w:t>al S</w:t>
      </w:r>
      <w:r w:rsidRPr="00542FCB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i/>
          <w:sz w:val="22"/>
          <w:szCs w:val="22"/>
        </w:rPr>
        <w:t>i</w:t>
      </w:r>
      <w:r w:rsidRPr="00542FCB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i/>
          <w:sz w:val="22"/>
          <w:szCs w:val="22"/>
        </w:rPr>
        <w:t>ntis</w:t>
      </w:r>
      <w:r w:rsidRPr="00542FCB">
        <w:rPr>
          <w:rFonts w:asciiTheme="minorHAnsi" w:hAnsiTheme="minorHAnsi" w:cstheme="minorHAnsi"/>
          <w:i/>
          <w:spacing w:val="3"/>
          <w:sz w:val="22"/>
          <w:szCs w:val="22"/>
        </w:rPr>
        <w:t>t</w:t>
      </w:r>
      <w:r w:rsidRPr="00542FCB">
        <w:rPr>
          <w:rFonts w:asciiTheme="minorHAnsi" w:hAnsiTheme="minorHAnsi" w:cstheme="minorHAnsi"/>
          <w:i/>
          <w:sz w:val="22"/>
          <w:szCs w:val="22"/>
        </w:rPr>
        <w:t>s</w:t>
      </w:r>
      <w:r w:rsidRPr="00542FCB">
        <w:rPr>
          <w:rFonts w:asciiTheme="minorHAnsi" w:hAnsiTheme="minorHAnsi" w:cstheme="minorHAnsi"/>
          <w:sz w:val="22"/>
          <w:szCs w:val="22"/>
        </w:rPr>
        <w:t>; 2012 O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sz w:val="22"/>
          <w:szCs w:val="22"/>
        </w:rPr>
        <w:t>tob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r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z w:val="22"/>
          <w:szCs w:val="22"/>
        </w:rPr>
        <w:t>14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42FCB">
        <w:rPr>
          <w:rFonts w:asciiTheme="minorHAnsi" w:hAnsiTheme="minorHAnsi" w:cstheme="minorHAnsi"/>
          <w:sz w:val="22"/>
          <w:szCs w:val="22"/>
        </w:rPr>
        <w:t xml:space="preserve">18; </w:t>
      </w:r>
      <w:r w:rsidRPr="00542FCB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542FCB">
        <w:rPr>
          <w:rFonts w:asciiTheme="minorHAnsi" w:hAnsiTheme="minorHAnsi" w:cstheme="minorHAnsi"/>
          <w:sz w:val="22"/>
          <w:szCs w:val="22"/>
        </w:rPr>
        <w:t>hi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42FC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42FCB">
        <w:rPr>
          <w:rFonts w:asciiTheme="minorHAnsi" w:hAnsiTheme="minorHAnsi" w:cstheme="minorHAnsi"/>
          <w:sz w:val="22"/>
          <w:szCs w:val="22"/>
        </w:rPr>
        <w:t>o,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42FCB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42FCB">
        <w:rPr>
          <w:rFonts w:asciiTheme="minorHAnsi" w:hAnsiTheme="minorHAnsi" w:cstheme="minorHAnsi"/>
          <w:sz w:val="22"/>
          <w:szCs w:val="22"/>
        </w:rPr>
        <w:t>.</w:t>
      </w:r>
    </w:p>
    <w:p w14:paraId="2B99D013" w14:textId="77777777" w:rsidR="002205AB" w:rsidRPr="00542FCB" w:rsidRDefault="002205AB">
      <w:pPr>
        <w:spacing w:before="1" w:line="280" w:lineRule="exact"/>
        <w:rPr>
          <w:rFonts w:asciiTheme="minorHAnsi" w:hAnsiTheme="minorHAnsi" w:cstheme="minorHAnsi"/>
          <w:sz w:val="22"/>
          <w:szCs w:val="22"/>
        </w:rPr>
      </w:pPr>
    </w:p>
    <w:p w14:paraId="46D0352E" w14:textId="77777777" w:rsidR="002205AB" w:rsidRPr="00542FCB" w:rsidRDefault="00914572">
      <w:pPr>
        <w:tabs>
          <w:tab w:val="left" w:pos="10920"/>
        </w:tabs>
        <w:ind w:left="120" w:right="84"/>
        <w:jc w:val="both"/>
        <w:rPr>
          <w:rFonts w:asciiTheme="minorHAnsi" w:hAnsiTheme="minorHAnsi" w:cstheme="minorHAnsi"/>
          <w:sz w:val="22"/>
          <w:szCs w:val="22"/>
        </w:rPr>
      </w:pPr>
      <w:r w:rsidRPr="00542FCB">
        <w:rPr>
          <w:rFonts w:asciiTheme="minorHAnsi" w:hAnsiTheme="minorHAnsi" w:cstheme="minorHAnsi"/>
          <w:b/>
          <w:sz w:val="22"/>
          <w:szCs w:val="22"/>
          <w:u w:color="000000"/>
        </w:rPr>
        <w:t>AWARD</w:t>
      </w:r>
      <w:r w:rsidRPr="00542FCB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S</w:t>
      </w:r>
      <w:r w:rsidRPr="00542FCB">
        <w:rPr>
          <w:rFonts w:asciiTheme="minorHAnsi" w:hAnsiTheme="minorHAnsi" w:cstheme="minorHAnsi"/>
          <w:b/>
          <w:sz w:val="22"/>
          <w:szCs w:val="22"/>
          <w:u w:color="000000"/>
        </w:rPr>
        <w:t xml:space="preserve">/HONORS </w:t>
      </w:r>
      <w:r w:rsidRPr="00542FCB">
        <w:rPr>
          <w:rFonts w:asciiTheme="minorHAnsi" w:hAnsiTheme="minorHAnsi" w:cstheme="minorHAnsi"/>
          <w:b/>
          <w:sz w:val="22"/>
          <w:szCs w:val="22"/>
          <w:u w:color="000000"/>
        </w:rPr>
        <w:tab/>
      </w:r>
    </w:p>
    <w:p w14:paraId="3C95131B" w14:textId="77777777" w:rsidR="002205AB" w:rsidRPr="00542FCB" w:rsidRDefault="002205AB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3E0AD424" w14:textId="77777777" w:rsidR="002205AB" w:rsidRPr="00542FCB" w:rsidRDefault="00914572">
      <w:pPr>
        <w:ind w:left="120" w:right="2712"/>
        <w:jc w:val="both"/>
        <w:rPr>
          <w:rFonts w:asciiTheme="minorHAnsi" w:hAnsiTheme="minorHAnsi" w:cstheme="minorHAnsi"/>
          <w:sz w:val="22"/>
          <w:szCs w:val="22"/>
        </w:rPr>
      </w:pPr>
      <w:r w:rsidRPr="00542FCB">
        <w:rPr>
          <w:rFonts w:asciiTheme="minorHAnsi" w:hAnsiTheme="minorHAnsi" w:cstheme="minorHAnsi"/>
          <w:sz w:val="22"/>
          <w:szCs w:val="22"/>
        </w:rPr>
        <w:t>2014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42FCB">
        <w:rPr>
          <w:rFonts w:asciiTheme="minorHAnsi" w:hAnsiTheme="minorHAnsi" w:cstheme="minorHAnsi"/>
          <w:sz w:val="22"/>
          <w:szCs w:val="22"/>
        </w:rPr>
        <w:t>2015</w:t>
      </w:r>
      <w:r w:rsidRPr="00542FCB">
        <w:rPr>
          <w:rFonts w:asciiTheme="minorHAnsi" w:hAnsiTheme="minorHAnsi" w:cstheme="minorHAnsi"/>
          <w:sz w:val="22"/>
          <w:szCs w:val="22"/>
        </w:rPr>
        <w:t xml:space="preserve">                             </w:t>
      </w:r>
      <w:r w:rsidRPr="00542FCB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z w:val="22"/>
          <w:szCs w:val="22"/>
        </w:rPr>
        <w:t>A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42FCB">
        <w:rPr>
          <w:rFonts w:asciiTheme="minorHAnsi" w:hAnsiTheme="minorHAnsi" w:cstheme="minorHAnsi"/>
          <w:sz w:val="22"/>
          <w:szCs w:val="22"/>
        </w:rPr>
        <w:t>E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CB">
        <w:rPr>
          <w:rFonts w:asciiTheme="minorHAnsi" w:hAnsiTheme="minorHAnsi" w:cstheme="minorHAnsi"/>
          <w:sz w:val="22"/>
          <w:szCs w:val="22"/>
        </w:rPr>
        <w:t xml:space="preserve">ho 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42FCB">
        <w:rPr>
          <w:rFonts w:asciiTheme="minorHAnsi" w:hAnsiTheme="minorHAnsi" w:cstheme="minorHAnsi"/>
          <w:sz w:val="22"/>
          <w:szCs w:val="22"/>
        </w:rPr>
        <w:t xml:space="preserve">hi 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42FCB">
        <w:rPr>
          <w:rFonts w:asciiTheme="minorHAnsi" w:hAnsiTheme="minorHAnsi" w:cstheme="minorHAnsi"/>
          <w:sz w:val="22"/>
          <w:szCs w:val="22"/>
        </w:rPr>
        <w:t>i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sz w:val="22"/>
          <w:szCs w:val="22"/>
        </w:rPr>
        <w:t>st Y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r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z w:val="22"/>
          <w:szCs w:val="22"/>
        </w:rPr>
        <w:t>G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542FCB">
        <w:rPr>
          <w:rFonts w:asciiTheme="minorHAnsi" w:hAnsiTheme="minorHAnsi" w:cstheme="minorHAnsi"/>
          <w:sz w:val="22"/>
          <w:szCs w:val="22"/>
        </w:rPr>
        <w:t>d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te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sz w:val="22"/>
          <w:szCs w:val="22"/>
        </w:rPr>
        <w:t xml:space="preserve">hool 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llowship</w:t>
      </w:r>
    </w:p>
    <w:p w14:paraId="4079410B" w14:textId="77777777" w:rsidR="002205AB" w:rsidRPr="00542FCB" w:rsidRDefault="00914572">
      <w:pPr>
        <w:ind w:left="120" w:right="5358"/>
        <w:jc w:val="both"/>
        <w:rPr>
          <w:rFonts w:asciiTheme="minorHAnsi" w:hAnsiTheme="minorHAnsi" w:cstheme="minorHAnsi"/>
          <w:sz w:val="22"/>
          <w:szCs w:val="22"/>
        </w:rPr>
      </w:pPr>
      <w:r w:rsidRPr="00542FCB">
        <w:rPr>
          <w:rFonts w:asciiTheme="minorHAnsi" w:hAnsiTheme="minorHAnsi" w:cstheme="minorHAnsi"/>
          <w:sz w:val="22"/>
          <w:szCs w:val="22"/>
        </w:rPr>
        <w:t>2014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42FCB">
        <w:rPr>
          <w:rFonts w:asciiTheme="minorHAnsi" w:hAnsiTheme="minorHAnsi" w:cstheme="minorHAnsi"/>
          <w:sz w:val="22"/>
          <w:szCs w:val="22"/>
        </w:rPr>
        <w:t xml:space="preserve">2015                             </w:t>
      </w:r>
      <w:r w:rsidRPr="00542FCB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z w:val="22"/>
          <w:szCs w:val="22"/>
        </w:rPr>
        <w:t>UNC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z w:val="22"/>
          <w:szCs w:val="22"/>
        </w:rPr>
        <w:t>Esh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lm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 xml:space="preserve">n 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llowship</w:t>
      </w:r>
    </w:p>
    <w:p w14:paraId="06C12648" w14:textId="77777777" w:rsidR="002205AB" w:rsidRPr="00542FCB" w:rsidRDefault="00914572">
      <w:pPr>
        <w:ind w:left="120" w:right="5741"/>
        <w:jc w:val="both"/>
        <w:rPr>
          <w:rFonts w:asciiTheme="minorHAnsi" w:hAnsiTheme="minorHAnsi" w:cstheme="minorHAnsi"/>
          <w:sz w:val="22"/>
          <w:szCs w:val="22"/>
        </w:rPr>
      </w:pPr>
      <w:r w:rsidRPr="00542FC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42FCB">
        <w:rPr>
          <w:rFonts w:asciiTheme="minorHAnsi" w:hAnsiTheme="minorHAnsi" w:cstheme="minorHAnsi"/>
          <w:sz w:val="22"/>
          <w:szCs w:val="22"/>
        </w:rPr>
        <w:t>p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sz w:val="22"/>
          <w:szCs w:val="22"/>
        </w:rPr>
        <w:t>ing</w:t>
      </w:r>
      <w:r w:rsidRPr="00542FC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z w:val="22"/>
          <w:szCs w:val="22"/>
        </w:rPr>
        <w:t xml:space="preserve">2012                           </w:t>
      </w:r>
      <w:r w:rsidRPr="00542FCB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CB">
        <w:rPr>
          <w:rFonts w:asciiTheme="minorHAnsi" w:hAnsiTheme="minorHAnsi" w:cstheme="minorHAnsi"/>
          <w:sz w:val="22"/>
          <w:szCs w:val="22"/>
        </w:rPr>
        <w:t xml:space="preserve">ho 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42FCB">
        <w:rPr>
          <w:rFonts w:asciiTheme="minorHAnsi" w:hAnsiTheme="minorHAnsi" w:cstheme="minorHAnsi"/>
          <w:sz w:val="22"/>
          <w:szCs w:val="22"/>
        </w:rPr>
        <w:t>hi Honor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42FCB">
        <w:rPr>
          <w:rFonts w:asciiTheme="minorHAnsi" w:hAnsiTheme="minorHAnsi" w:cstheme="minorHAnsi"/>
          <w:sz w:val="22"/>
          <w:szCs w:val="22"/>
        </w:rPr>
        <w:t>o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sz w:val="22"/>
          <w:szCs w:val="22"/>
        </w:rPr>
        <w:t>i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42FCB">
        <w:rPr>
          <w:rFonts w:asciiTheme="minorHAnsi" w:hAnsiTheme="minorHAnsi" w:cstheme="minorHAnsi"/>
          <w:sz w:val="22"/>
          <w:szCs w:val="22"/>
        </w:rPr>
        <w:t>y</w:t>
      </w:r>
    </w:p>
    <w:p w14:paraId="3AE63F1F" w14:textId="77777777" w:rsidR="002205AB" w:rsidRPr="00542FCB" w:rsidRDefault="00914572">
      <w:pPr>
        <w:ind w:left="120" w:right="2474"/>
        <w:jc w:val="both"/>
        <w:rPr>
          <w:rFonts w:asciiTheme="minorHAnsi" w:hAnsiTheme="minorHAnsi" w:cstheme="minorHAnsi"/>
          <w:sz w:val="22"/>
          <w:szCs w:val="22"/>
        </w:rPr>
      </w:pPr>
      <w:r w:rsidRPr="00542FC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42FCB">
        <w:rPr>
          <w:rFonts w:asciiTheme="minorHAnsi" w:hAnsiTheme="minorHAnsi" w:cstheme="minorHAnsi"/>
          <w:sz w:val="22"/>
          <w:szCs w:val="22"/>
        </w:rPr>
        <w:t>umm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r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z w:val="22"/>
          <w:szCs w:val="22"/>
        </w:rPr>
        <w:t>2011</w:t>
      </w:r>
      <w:r w:rsidRPr="00542FCB">
        <w:rPr>
          <w:rFonts w:asciiTheme="minorHAnsi" w:hAnsiTheme="minorHAnsi" w:cstheme="minorHAnsi"/>
          <w:sz w:val="22"/>
          <w:szCs w:val="22"/>
        </w:rPr>
        <w:t xml:space="preserve">                        </w:t>
      </w:r>
      <w:r w:rsidRPr="00542FCB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42FCB">
        <w:rPr>
          <w:rFonts w:asciiTheme="minorHAnsi" w:hAnsiTheme="minorHAnsi" w:cstheme="minorHAnsi"/>
          <w:sz w:val="22"/>
          <w:szCs w:val="22"/>
        </w:rPr>
        <w:t>hi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42FC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42FCB">
        <w:rPr>
          <w:rFonts w:asciiTheme="minorHAnsi" w:hAnsiTheme="minorHAnsi" w:cstheme="minorHAnsi"/>
          <w:sz w:val="22"/>
          <w:szCs w:val="22"/>
        </w:rPr>
        <w:t xml:space="preserve">o 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42FCB">
        <w:rPr>
          <w:rFonts w:asciiTheme="minorHAnsi" w:hAnsiTheme="minorHAnsi" w:cstheme="minorHAnsi"/>
          <w:sz w:val="22"/>
          <w:szCs w:val="22"/>
        </w:rPr>
        <w:t>oll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42FC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42FCB">
        <w:rPr>
          <w:rFonts w:asciiTheme="minorHAnsi" w:hAnsiTheme="minorHAnsi" w:cstheme="minorHAnsi"/>
          <w:sz w:val="22"/>
          <w:szCs w:val="22"/>
        </w:rPr>
        <w:t>e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42FCB">
        <w:rPr>
          <w:rFonts w:asciiTheme="minorHAnsi" w:hAnsiTheme="minorHAnsi" w:cstheme="minorHAnsi"/>
          <w:sz w:val="22"/>
          <w:szCs w:val="22"/>
        </w:rPr>
        <w:t>f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42FCB">
        <w:rPr>
          <w:rFonts w:asciiTheme="minorHAnsi" w:hAnsiTheme="minorHAnsi" w:cstheme="minorHAnsi"/>
          <w:sz w:val="22"/>
          <w:szCs w:val="22"/>
        </w:rPr>
        <w:t>h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42FCB">
        <w:rPr>
          <w:rFonts w:asciiTheme="minorHAnsi" w:hAnsiTheme="minorHAnsi" w:cstheme="minorHAnsi"/>
          <w:sz w:val="22"/>
          <w:szCs w:val="22"/>
        </w:rPr>
        <w:t>m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542FCB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42FCB">
        <w:rPr>
          <w:rFonts w:asciiTheme="minorHAnsi" w:hAnsiTheme="minorHAnsi" w:cstheme="minorHAnsi"/>
          <w:sz w:val="22"/>
          <w:szCs w:val="22"/>
        </w:rPr>
        <w:t>tud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 xml:space="preserve">nt 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s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rc</w:t>
      </w:r>
      <w:r w:rsidRPr="00542FCB">
        <w:rPr>
          <w:rFonts w:asciiTheme="minorHAnsi" w:hAnsiTheme="minorHAnsi" w:cstheme="minorHAnsi"/>
          <w:sz w:val="22"/>
          <w:szCs w:val="22"/>
        </w:rPr>
        <w:t>h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sz w:val="22"/>
          <w:szCs w:val="22"/>
        </w:rPr>
        <w:t>o</w:t>
      </w:r>
      <w:r w:rsidRPr="00542FC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m</w:t>
      </w:r>
    </w:p>
    <w:p w14:paraId="2E104D1F" w14:textId="77777777" w:rsidR="002205AB" w:rsidRPr="00542FCB" w:rsidRDefault="00914572">
      <w:pPr>
        <w:ind w:left="120" w:right="4543"/>
        <w:jc w:val="both"/>
        <w:rPr>
          <w:rFonts w:asciiTheme="minorHAnsi" w:hAnsiTheme="minorHAnsi" w:cstheme="minorHAnsi"/>
          <w:sz w:val="22"/>
          <w:szCs w:val="22"/>
        </w:rPr>
      </w:pPr>
      <w:r w:rsidRPr="00542FCB">
        <w:rPr>
          <w:rFonts w:asciiTheme="minorHAnsi" w:hAnsiTheme="minorHAnsi" w:cstheme="minorHAnsi"/>
          <w:spacing w:val="-1"/>
          <w:sz w:val="22"/>
          <w:szCs w:val="22"/>
        </w:rPr>
        <w:t>Fa</w:t>
      </w:r>
      <w:r w:rsidRPr="00542FCB">
        <w:rPr>
          <w:rFonts w:asciiTheme="minorHAnsi" w:hAnsiTheme="minorHAnsi" w:cstheme="minorHAnsi"/>
          <w:sz w:val="22"/>
          <w:szCs w:val="22"/>
        </w:rPr>
        <w:t>ll 2010-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Fa</w:t>
      </w:r>
      <w:r w:rsidRPr="00542FCB">
        <w:rPr>
          <w:rFonts w:asciiTheme="minorHAnsi" w:hAnsiTheme="minorHAnsi" w:cstheme="minorHAnsi"/>
          <w:sz w:val="22"/>
          <w:szCs w:val="22"/>
        </w:rPr>
        <w:t xml:space="preserve">ll 2012              </w:t>
      </w:r>
      <w:r w:rsidRPr="00542FCB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z w:val="22"/>
          <w:szCs w:val="22"/>
        </w:rPr>
        <w:t>D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542FCB">
        <w:rPr>
          <w:rFonts w:asciiTheme="minorHAnsi" w:hAnsiTheme="minorHAnsi" w:cstheme="minorHAnsi"/>
          <w:sz w:val="22"/>
          <w:szCs w:val="22"/>
        </w:rPr>
        <w:t>n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’</w:t>
      </w:r>
      <w:r w:rsidRPr="00542FCB">
        <w:rPr>
          <w:rFonts w:asciiTheme="minorHAnsi" w:hAnsiTheme="minorHAnsi" w:cstheme="minorHAnsi"/>
          <w:sz w:val="22"/>
          <w:szCs w:val="22"/>
        </w:rPr>
        <w:t>s</w:t>
      </w:r>
      <w:r w:rsidRPr="00542FCB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42FCB">
        <w:rPr>
          <w:rFonts w:asciiTheme="minorHAnsi" w:hAnsiTheme="minorHAnsi" w:cstheme="minorHAnsi"/>
          <w:sz w:val="22"/>
          <w:szCs w:val="22"/>
        </w:rPr>
        <w:t>ist, Midw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st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sz w:val="22"/>
          <w:szCs w:val="22"/>
        </w:rPr>
        <w:t>n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z w:val="22"/>
          <w:szCs w:val="22"/>
        </w:rPr>
        <w:t>Univ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542FCB">
        <w:rPr>
          <w:rFonts w:asciiTheme="minorHAnsi" w:hAnsiTheme="minorHAnsi" w:cstheme="minorHAnsi"/>
          <w:sz w:val="22"/>
          <w:szCs w:val="22"/>
        </w:rPr>
        <w:t>si</w:t>
      </w:r>
      <w:r w:rsidRPr="00542FCB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42FCB">
        <w:rPr>
          <w:rFonts w:asciiTheme="minorHAnsi" w:hAnsiTheme="minorHAnsi" w:cstheme="minorHAnsi"/>
          <w:sz w:val="22"/>
          <w:szCs w:val="22"/>
        </w:rPr>
        <w:t>y</w:t>
      </w:r>
    </w:p>
    <w:p w14:paraId="426B7554" w14:textId="77777777" w:rsidR="002205AB" w:rsidRPr="00542FCB" w:rsidRDefault="00914572">
      <w:pPr>
        <w:spacing w:line="260" w:lineRule="exact"/>
        <w:ind w:left="120" w:right="4550"/>
        <w:jc w:val="both"/>
        <w:rPr>
          <w:rFonts w:asciiTheme="minorHAnsi" w:hAnsiTheme="minorHAnsi" w:cstheme="minorHAnsi"/>
          <w:sz w:val="22"/>
          <w:szCs w:val="22"/>
        </w:rPr>
      </w:pP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Fa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ll 2008</w:t>
      </w:r>
      <w:r w:rsidRPr="00542FCB">
        <w:rPr>
          <w:rFonts w:asciiTheme="minorHAnsi" w:hAnsiTheme="minorHAnsi" w:cstheme="minorHAnsi"/>
          <w:spacing w:val="2"/>
          <w:position w:val="-1"/>
          <w:sz w:val="22"/>
          <w:szCs w:val="22"/>
        </w:rPr>
        <w:t>-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Fa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 xml:space="preserve">ll 2009               </w:t>
      </w:r>
      <w:r w:rsidRPr="00542FCB">
        <w:rPr>
          <w:rFonts w:asciiTheme="minorHAnsi" w:hAnsiTheme="minorHAnsi" w:cstheme="minorHAnsi"/>
          <w:spacing w:val="14"/>
          <w:position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ea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’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542FCB">
        <w:rPr>
          <w:rFonts w:asciiTheme="minorHAnsi" w:hAnsiTheme="minorHAnsi" w:cstheme="minorHAnsi"/>
          <w:spacing w:val="3"/>
          <w:position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-3"/>
          <w:position w:val="-1"/>
          <w:sz w:val="22"/>
          <w:szCs w:val="22"/>
        </w:rPr>
        <w:t>L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ist,</w:t>
      </w:r>
      <w:r w:rsidRPr="00542FCB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-2"/>
          <w:position w:val="-1"/>
          <w:sz w:val="22"/>
          <w:szCs w:val="22"/>
        </w:rPr>
        <w:t>B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di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tine</w:t>
      </w:r>
      <w:r w:rsidRPr="00542FCB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Univ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er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si</w:t>
      </w:r>
      <w:r w:rsidRPr="00542FCB">
        <w:rPr>
          <w:rFonts w:asciiTheme="minorHAnsi" w:hAnsiTheme="minorHAnsi" w:cstheme="minorHAnsi"/>
          <w:spacing w:val="3"/>
          <w:position w:val="-1"/>
          <w:sz w:val="22"/>
          <w:szCs w:val="22"/>
        </w:rPr>
        <w:t>t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y</w:t>
      </w:r>
    </w:p>
    <w:p w14:paraId="2F80F3E7" w14:textId="77777777" w:rsidR="002205AB" w:rsidRPr="00542FCB" w:rsidRDefault="002205AB">
      <w:pPr>
        <w:spacing w:before="17" w:line="240" w:lineRule="exact"/>
        <w:rPr>
          <w:rFonts w:asciiTheme="minorHAnsi" w:hAnsiTheme="minorHAnsi" w:cstheme="minorHAnsi"/>
          <w:sz w:val="22"/>
          <w:szCs w:val="22"/>
        </w:rPr>
      </w:pPr>
    </w:p>
    <w:p w14:paraId="0119BD56" w14:textId="77777777" w:rsidR="002205AB" w:rsidRPr="00542FCB" w:rsidRDefault="00914572">
      <w:pPr>
        <w:tabs>
          <w:tab w:val="left" w:pos="10920"/>
        </w:tabs>
        <w:spacing w:before="29" w:line="26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542FCB">
        <w:rPr>
          <w:rFonts w:asciiTheme="minorHAnsi" w:hAnsiTheme="minorHAnsi" w:cstheme="minorHAnsi"/>
          <w:b/>
          <w:spacing w:val="-3"/>
          <w:position w:val="-1"/>
          <w:sz w:val="22"/>
          <w:szCs w:val="22"/>
          <w:u w:color="000000"/>
        </w:rPr>
        <w:t>P</w:t>
      </w:r>
      <w:r w:rsidRPr="00542FCB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R</w:t>
      </w:r>
      <w:r w:rsidRPr="00542FCB">
        <w:rPr>
          <w:rFonts w:asciiTheme="minorHAnsi" w:hAnsiTheme="minorHAnsi" w:cstheme="minorHAnsi"/>
          <w:b/>
          <w:spacing w:val="3"/>
          <w:position w:val="-1"/>
          <w:sz w:val="22"/>
          <w:szCs w:val="22"/>
          <w:u w:color="000000"/>
        </w:rPr>
        <w:t>O</w:t>
      </w:r>
      <w:r w:rsidRPr="00542FCB">
        <w:rPr>
          <w:rFonts w:asciiTheme="minorHAnsi" w:hAnsiTheme="minorHAnsi" w:cstheme="minorHAnsi"/>
          <w:b/>
          <w:spacing w:val="-3"/>
          <w:position w:val="-1"/>
          <w:sz w:val="22"/>
          <w:szCs w:val="22"/>
          <w:u w:color="000000"/>
        </w:rPr>
        <w:t>F</w:t>
      </w:r>
      <w:r w:rsidRPr="00542FCB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ESS</w:t>
      </w:r>
      <w:r w:rsidRPr="00542FCB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IONAL</w:t>
      </w:r>
      <w:r w:rsidRPr="00542FCB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 xml:space="preserve"> </w:t>
      </w:r>
      <w:r w:rsidRPr="00542FCB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OR</w:t>
      </w:r>
      <w:r w:rsidRPr="00542FCB">
        <w:rPr>
          <w:rFonts w:asciiTheme="minorHAnsi" w:hAnsiTheme="minorHAnsi" w:cstheme="minorHAnsi"/>
          <w:b/>
          <w:spacing w:val="-2"/>
          <w:position w:val="-1"/>
          <w:sz w:val="22"/>
          <w:szCs w:val="22"/>
          <w:u w:color="000000"/>
        </w:rPr>
        <w:t>G</w:t>
      </w:r>
      <w:r w:rsidRPr="00542FCB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AN</w:t>
      </w:r>
      <w:r w:rsidRPr="00542FCB">
        <w:rPr>
          <w:rFonts w:asciiTheme="minorHAnsi" w:hAnsiTheme="minorHAnsi" w:cstheme="minorHAnsi"/>
          <w:b/>
          <w:spacing w:val="3"/>
          <w:position w:val="-1"/>
          <w:sz w:val="22"/>
          <w:szCs w:val="22"/>
          <w:u w:color="000000"/>
        </w:rPr>
        <w:t>I</w:t>
      </w:r>
      <w:r w:rsidRPr="00542FCB">
        <w:rPr>
          <w:rFonts w:asciiTheme="minorHAnsi" w:hAnsiTheme="minorHAnsi" w:cstheme="minorHAnsi"/>
          <w:b/>
          <w:spacing w:val="-2"/>
          <w:position w:val="-1"/>
          <w:sz w:val="22"/>
          <w:szCs w:val="22"/>
          <w:u w:color="000000"/>
        </w:rPr>
        <w:t>Z</w:t>
      </w:r>
      <w:r w:rsidRPr="00542FCB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A</w:t>
      </w:r>
      <w:r w:rsidRPr="00542FCB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T</w:t>
      </w:r>
      <w:r w:rsidRPr="00542FCB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 xml:space="preserve">IONS </w:t>
      </w:r>
      <w:r w:rsidRPr="00542FCB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ab/>
      </w:r>
    </w:p>
    <w:p w14:paraId="53814C9B" w14:textId="77777777" w:rsidR="002205AB" w:rsidRPr="00542FCB" w:rsidRDefault="002205AB">
      <w:pPr>
        <w:spacing w:before="7" w:line="240" w:lineRule="exact"/>
        <w:rPr>
          <w:rFonts w:asciiTheme="minorHAnsi" w:hAnsiTheme="minorHAnsi" w:cstheme="minorHAnsi"/>
          <w:sz w:val="22"/>
          <w:szCs w:val="22"/>
        </w:rPr>
      </w:pPr>
    </w:p>
    <w:p w14:paraId="2264B146" w14:textId="77777777" w:rsidR="002205AB" w:rsidRPr="00542FCB" w:rsidRDefault="00914572">
      <w:pPr>
        <w:spacing w:before="29"/>
        <w:ind w:left="120" w:right="5125"/>
        <w:rPr>
          <w:rFonts w:asciiTheme="minorHAnsi" w:hAnsiTheme="minorHAnsi" w:cstheme="minorHAnsi"/>
          <w:sz w:val="22"/>
          <w:szCs w:val="22"/>
        </w:rPr>
      </w:pPr>
      <w:r w:rsidRPr="00542FCB">
        <w:rPr>
          <w:rFonts w:asciiTheme="minorHAnsi" w:hAnsiTheme="minorHAnsi" w:cstheme="minorHAnsi"/>
          <w:sz w:val="22"/>
          <w:szCs w:val="22"/>
        </w:rPr>
        <w:t>Am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542FCB">
        <w:rPr>
          <w:rFonts w:asciiTheme="minorHAnsi" w:hAnsiTheme="minorHAnsi" w:cstheme="minorHAnsi"/>
          <w:sz w:val="22"/>
          <w:szCs w:val="22"/>
        </w:rPr>
        <w:t>i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42FCB">
        <w:rPr>
          <w:rFonts w:asciiTheme="minorHAnsi" w:hAnsiTheme="minorHAnsi" w:cstheme="minorHAnsi"/>
          <w:sz w:val="22"/>
          <w:szCs w:val="22"/>
        </w:rPr>
        <w:t>n Ass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sz w:val="22"/>
          <w:szCs w:val="22"/>
        </w:rPr>
        <w:t>i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tion of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42FCB">
        <w:rPr>
          <w:rFonts w:asciiTheme="minorHAnsi" w:hAnsiTheme="minorHAnsi" w:cstheme="minorHAnsi"/>
          <w:sz w:val="22"/>
          <w:szCs w:val="22"/>
        </w:rPr>
        <w:t>h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542FCB">
        <w:rPr>
          <w:rFonts w:asciiTheme="minorHAnsi" w:hAnsiTheme="minorHAnsi" w:cstheme="minorHAnsi"/>
          <w:sz w:val="22"/>
          <w:szCs w:val="22"/>
        </w:rPr>
        <w:t>m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ace</w:t>
      </w:r>
      <w:r w:rsidRPr="00542FCB">
        <w:rPr>
          <w:rFonts w:asciiTheme="minorHAnsi" w:hAnsiTheme="minorHAnsi" w:cstheme="minorHAnsi"/>
          <w:sz w:val="22"/>
          <w:szCs w:val="22"/>
        </w:rPr>
        <w:t>uti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 xml:space="preserve">l 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sz w:val="22"/>
          <w:szCs w:val="22"/>
        </w:rPr>
        <w:t>i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 xml:space="preserve">ntists 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542FCB">
        <w:rPr>
          <w:rFonts w:asciiTheme="minorHAnsi" w:hAnsiTheme="minorHAnsi" w:cstheme="minorHAnsi"/>
          <w:sz w:val="22"/>
          <w:szCs w:val="22"/>
        </w:rPr>
        <w:t>AA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PS</w:t>
      </w:r>
      <w:r w:rsidRPr="00542FCB">
        <w:rPr>
          <w:rFonts w:asciiTheme="minorHAnsi" w:hAnsiTheme="minorHAnsi" w:cstheme="minorHAnsi"/>
          <w:sz w:val="22"/>
          <w:szCs w:val="22"/>
        </w:rPr>
        <w:t>) M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542FCB">
        <w:rPr>
          <w:rFonts w:asciiTheme="minorHAnsi" w:hAnsiTheme="minorHAnsi" w:cstheme="minorHAnsi"/>
          <w:sz w:val="22"/>
          <w:szCs w:val="22"/>
        </w:rPr>
        <w:t xml:space="preserve">U 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42FCB">
        <w:rPr>
          <w:rFonts w:asciiTheme="minorHAnsi" w:hAnsiTheme="minorHAnsi" w:cstheme="minorHAnsi"/>
          <w:sz w:val="22"/>
          <w:szCs w:val="22"/>
        </w:rPr>
        <w:t>tud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 xml:space="preserve">nt 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42FCB">
        <w:rPr>
          <w:rFonts w:asciiTheme="minorHAnsi" w:hAnsiTheme="minorHAnsi" w:cstheme="minorHAnsi"/>
          <w:sz w:val="22"/>
          <w:szCs w:val="22"/>
        </w:rPr>
        <w:t>h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pt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r</w:t>
      </w:r>
    </w:p>
    <w:p w14:paraId="0BF19D01" w14:textId="77777777" w:rsidR="002205AB" w:rsidRPr="00542FCB" w:rsidRDefault="00914572">
      <w:pPr>
        <w:spacing w:before="5"/>
        <w:ind w:left="840"/>
        <w:rPr>
          <w:rFonts w:asciiTheme="minorHAnsi" w:hAnsiTheme="minorHAnsi" w:cstheme="minorHAnsi"/>
          <w:sz w:val="22"/>
          <w:szCs w:val="22"/>
        </w:rPr>
      </w:pPr>
      <w:r w:rsidRPr="00542FCB">
        <w:rPr>
          <w:rFonts w:asciiTheme="minorHAnsi" w:hAnsiTheme="minorHAnsi" w:cstheme="minorHAnsi"/>
          <w:b/>
          <w:spacing w:val="-3"/>
          <w:sz w:val="22"/>
          <w:szCs w:val="22"/>
        </w:rPr>
        <w:t>F</w:t>
      </w:r>
      <w:r w:rsidRPr="00542FCB">
        <w:rPr>
          <w:rFonts w:asciiTheme="minorHAnsi" w:hAnsiTheme="minorHAnsi" w:cstheme="minorHAnsi"/>
          <w:b/>
          <w:sz w:val="22"/>
          <w:szCs w:val="22"/>
        </w:rPr>
        <w:t>o</w:t>
      </w:r>
      <w:r w:rsidRPr="00542FCB">
        <w:rPr>
          <w:rFonts w:asciiTheme="minorHAnsi" w:hAnsiTheme="minorHAnsi" w:cstheme="minorHAnsi"/>
          <w:b/>
          <w:spacing w:val="1"/>
          <w:sz w:val="22"/>
          <w:szCs w:val="22"/>
        </w:rPr>
        <w:t>und</w:t>
      </w:r>
      <w:r w:rsidRPr="00542FCB">
        <w:rPr>
          <w:rFonts w:asciiTheme="minorHAnsi" w:hAnsiTheme="minorHAnsi" w:cstheme="minorHAnsi"/>
          <w:b/>
          <w:sz w:val="22"/>
          <w:szCs w:val="22"/>
        </w:rPr>
        <w:t>i</w:t>
      </w:r>
      <w:r w:rsidRPr="00542FCB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542FCB">
        <w:rPr>
          <w:rFonts w:asciiTheme="minorHAnsi" w:hAnsiTheme="minorHAnsi" w:cstheme="minorHAnsi"/>
          <w:b/>
          <w:sz w:val="22"/>
          <w:szCs w:val="22"/>
        </w:rPr>
        <w:t>g C</w:t>
      </w:r>
      <w:r w:rsidRPr="00542FCB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542FCB">
        <w:rPr>
          <w:rFonts w:asciiTheme="minorHAnsi" w:hAnsiTheme="minorHAnsi" w:cstheme="minorHAnsi"/>
          <w:b/>
          <w:sz w:val="22"/>
          <w:szCs w:val="22"/>
        </w:rPr>
        <w:t>air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(</w:t>
      </w:r>
      <w:r w:rsidRPr="00542FCB">
        <w:rPr>
          <w:rFonts w:asciiTheme="minorHAnsi" w:hAnsiTheme="minorHAnsi" w:cstheme="minorHAnsi"/>
          <w:b/>
          <w:sz w:val="22"/>
          <w:szCs w:val="22"/>
        </w:rPr>
        <w:t>2012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-</w:t>
      </w:r>
      <w:r w:rsidRPr="00542FCB">
        <w:rPr>
          <w:rFonts w:asciiTheme="minorHAnsi" w:hAnsiTheme="minorHAnsi" w:cstheme="minorHAnsi"/>
          <w:b/>
          <w:sz w:val="22"/>
          <w:szCs w:val="22"/>
        </w:rPr>
        <w:t>2013)</w:t>
      </w:r>
    </w:p>
    <w:p w14:paraId="4F20E948" w14:textId="77777777" w:rsidR="002205AB" w:rsidRPr="00542FCB" w:rsidRDefault="00914572">
      <w:pPr>
        <w:ind w:left="840"/>
        <w:rPr>
          <w:rFonts w:asciiTheme="minorHAnsi" w:hAnsiTheme="minorHAnsi" w:cstheme="minorHAnsi"/>
          <w:sz w:val="22"/>
          <w:szCs w:val="22"/>
        </w:rPr>
      </w:pPr>
      <w:r w:rsidRPr="00542FCB">
        <w:rPr>
          <w:rFonts w:asciiTheme="minorHAnsi" w:hAnsiTheme="minorHAnsi" w:cstheme="minorHAnsi"/>
          <w:b/>
          <w:spacing w:val="-3"/>
          <w:sz w:val="22"/>
          <w:szCs w:val="22"/>
        </w:rPr>
        <w:t>F</w:t>
      </w:r>
      <w:r w:rsidRPr="00542FCB">
        <w:rPr>
          <w:rFonts w:asciiTheme="minorHAnsi" w:hAnsiTheme="minorHAnsi" w:cstheme="minorHAnsi"/>
          <w:b/>
          <w:sz w:val="22"/>
          <w:szCs w:val="22"/>
        </w:rPr>
        <w:t>o</w:t>
      </w:r>
      <w:r w:rsidRPr="00542FCB">
        <w:rPr>
          <w:rFonts w:asciiTheme="minorHAnsi" w:hAnsiTheme="minorHAnsi" w:cstheme="minorHAnsi"/>
          <w:b/>
          <w:spacing w:val="1"/>
          <w:sz w:val="22"/>
          <w:szCs w:val="22"/>
        </w:rPr>
        <w:t>und</w:t>
      </w:r>
      <w:r w:rsidRPr="00542FCB">
        <w:rPr>
          <w:rFonts w:asciiTheme="minorHAnsi" w:hAnsiTheme="minorHAnsi" w:cstheme="minorHAnsi"/>
          <w:b/>
          <w:sz w:val="22"/>
          <w:szCs w:val="22"/>
        </w:rPr>
        <w:t>i</w:t>
      </w:r>
      <w:r w:rsidRPr="00542FCB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542FCB">
        <w:rPr>
          <w:rFonts w:asciiTheme="minorHAnsi" w:hAnsiTheme="minorHAnsi" w:cstheme="minorHAnsi"/>
          <w:b/>
          <w:sz w:val="22"/>
          <w:szCs w:val="22"/>
        </w:rPr>
        <w:t>g Co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542FCB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542FCB">
        <w:rPr>
          <w:rFonts w:asciiTheme="minorHAnsi" w:hAnsiTheme="minorHAnsi" w:cstheme="minorHAnsi"/>
          <w:b/>
          <w:sz w:val="22"/>
          <w:szCs w:val="22"/>
        </w:rPr>
        <w:t>i</w:t>
      </w:r>
      <w:r w:rsidRPr="00542FCB">
        <w:rPr>
          <w:rFonts w:asciiTheme="minorHAnsi" w:hAnsiTheme="minorHAnsi" w:cstheme="minorHAnsi"/>
          <w:b/>
          <w:spacing w:val="2"/>
          <w:sz w:val="22"/>
          <w:szCs w:val="22"/>
        </w:rPr>
        <w:t>t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te</w:t>
      </w:r>
      <w:r w:rsidRPr="00542FCB">
        <w:rPr>
          <w:rFonts w:asciiTheme="minorHAnsi" w:hAnsiTheme="minorHAnsi" w:cstheme="minorHAnsi"/>
          <w:b/>
          <w:sz w:val="22"/>
          <w:szCs w:val="22"/>
        </w:rPr>
        <w:t>e</w:t>
      </w:r>
      <w:r w:rsidRPr="00542FCB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b/>
          <w:spacing w:val="2"/>
          <w:sz w:val="22"/>
          <w:szCs w:val="22"/>
        </w:rPr>
        <w:t>C</w:t>
      </w:r>
      <w:r w:rsidRPr="00542FCB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542FCB">
        <w:rPr>
          <w:rFonts w:asciiTheme="minorHAnsi" w:hAnsiTheme="minorHAnsi" w:cstheme="minorHAnsi"/>
          <w:b/>
          <w:sz w:val="22"/>
          <w:szCs w:val="22"/>
        </w:rPr>
        <w:t>air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(</w:t>
      </w:r>
      <w:r w:rsidRPr="00542FCB">
        <w:rPr>
          <w:rFonts w:asciiTheme="minorHAnsi" w:hAnsiTheme="minorHAnsi" w:cstheme="minorHAnsi"/>
          <w:b/>
          <w:sz w:val="22"/>
          <w:szCs w:val="22"/>
        </w:rPr>
        <w:t>2013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-</w:t>
      </w:r>
      <w:r w:rsidRPr="00542FCB">
        <w:rPr>
          <w:rFonts w:asciiTheme="minorHAnsi" w:hAnsiTheme="minorHAnsi" w:cstheme="minorHAnsi"/>
          <w:b/>
          <w:sz w:val="22"/>
          <w:szCs w:val="22"/>
        </w:rPr>
        <w:t>2014)</w:t>
      </w:r>
    </w:p>
    <w:p w14:paraId="3CA258A8" w14:textId="77777777" w:rsidR="002205AB" w:rsidRPr="00542FCB" w:rsidRDefault="00914572">
      <w:pPr>
        <w:spacing w:line="280" w:lineRule="exact"/>
        <w:ind w:left="120"/>
        <w:rPr>
          <w:rFonts w:asciiTheme="minorHAnsi" w:hAnsiTheme="minorHAnsi" w:cstheme="minorHAnsi"/>
          <w:sz w:val="22"/>
          <w:szCs w:val="22"/>
        </w:rPr>
        <w:sectPr w:rsidR="002205AB" w:rsidRPr="00542FCB">
          <w:pgSz w:w="12240" w:h="15840"/>
          <w:pgMar w:top="980" w:right="600" w:bottom="280" w:left="600" w:header="0" w:footer="925" w:gutter="0"/>
          <w:cols w:space="720"/>
        </w:sectPr>
      </w:pPr>
      <w:r w:rsidRPr="00542FCB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542FCB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eac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d out to N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tion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542FCB">
        <w:rPr>
          <w:rFonts w:asciiTheme="minorHAnsi" w:hAnsiTheme="minorHAnsi" w:cstheme="minorHAnsi"/>
          <w:spacing w:val="3"/>
          <w:position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AA</w:t>
      </w:r>
      <w:r w:rsidRPr="00542FCB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542FCB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pt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to h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 xml:space="preserve">lp 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f</w:t>
      </w:r>
      <w:r w:rsidRPr="00542FCB">
        <w:rPr>
          <w:rFonts w:asciiTheme="minorHAnsi" w:hAnsiTheme="minorHAnsi" w:cstheme="minorHAnsi"/>
          <w:spacing w:val="2"/>
          <w:position w:val="-1"/>
          <w:sz w:val="22"/>
          <w:szCs w:val="22"/>
        </w:rPr>
        <w:t>or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m a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stud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 xml:space="preserve">nt 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pt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on</w:t>
      </w:r>
      <w:r w:rsidRPr="00542FCB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mpus</w:t>
      </w:r>
    </w:p>
    <w:p w14:paraId="3B2FF548" w14:textId="77777777" w:rsidR="002205AB" w:rsidRPr="00542FCB" w:rsidRDefault="00914572">
      <w:pPr>
        <w:spacing w:before="54"/>
        <w:ind w:left="120"/>
        <w:rPr>
          <w:rFonts w:asciiTheme="minorHAnsi" w:hAnsiTheme="minorHAnsi" w:cstheme="minorHAnsi"/>
          <w:sz w:val="22"/>
          <w:szCs w:val="22"/>
        </w:rPr>
      </w:pPr>
      <w:r w:rsidRPr="00542FCB">
        <w:rPr>
          <w:rFonts w:asciiTheme="minorHAnsi" w:eastAsia="Verdana" w:hAnsiTheme="minorHAnsi" w:cstheme="minorHAnsi"/>
          <w:sz w:val="22"/>
          <w:szCs w:val="22"/>
        </w:rPr>
        <w:lastRenderedPageBreak/>
        <w:t xml:space="preserve">• </w:t>
      </w:r>
      <w:r w:rsidRPr="00542FCB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tition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d Univ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542FCB">
        <w:rPr>
          <w:rFonts w:asciiTheme="minorHAnsi" w:hAnsiTheme="minorHAnsi" w:cstheme="minorHAnsi"/>
          <w:sz w:val="22"/>
          <w:szCs w:val="22"/>
        </w:rPr>
        <w:t>si</w:t>
      </w:r>
      <w:r w:rsidRPr="00542FCB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42FCB">
        <w:rPr>
          <w:rFonts w:asciiTheme="minorHAnsi" w:hAnsiTheme="minorHAnsi" w:cstheme="minorHAnsi"/>
          <w:sz w:val="22"/>
          <w:szCs w:val="22"/>
        </w:rPr>
        <w:t>y</w:t>
      </w:r>
      <w:r w:rsidRPr="00542F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z w:val="22"/>
          <w:szCs w:val="22"/>
        </w:rPr>
        <w:t>l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d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542FCB">
        <w:rPr>
          <w:rFonts w:asciiTheme="minorHAnsi" w:hAnsiTheme="minorHAnsi" w:cstheme="minorHAnsi"/>
          <w:sz w:val="22"/>
          <w:szCs w:val="22"/>
        </w:rPr>
        <w:t xml:space="preserve">ship to 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st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blish AA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PS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42FCB">
        <w:rPr>
          <w:rFonts w:asciiTheme="minorHAnsi" w:hAnsiTheme="minorHAnsi" w:cstheme="minorHAnsi"/>
          <w:sz w:val="22"/>
          <w:szCs w:val="22"/>
        </w:rPr>
        <w:t>M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542FCB">
        <w:rPr>
          <w:rFonts w:asciiTheme="minorHAnsi" w:hAnsiTheme="minorHAnsi" w:cstheme="minorHAnsi"/>
          <w:sz w:val="22"/>
          <w:szCs w:val="22"/>
        </w:rPr>
        <w:t>U stud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 xml:space="preserve">nt 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sz w:val="22"/>
          <w:szCs w:val="22"/>
        </w:rPr>
        <w:t>h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pt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r</w:t>
      </w:r>
    </w:p>
    <w:p w14:paraId="39E1933D" w14:textId="77777777" w:rsidR="002205AB" w:rsidRPr="00542FCB" w:rsidRDefault="00914572">
      <w:pPr>
        <w:spacing w:line="28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542FCB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542FCB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raf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542FCB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c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 xml:space="preserve">onstitution 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nd op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era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ti</w:t>
      </w:r>
      <w:r w:rsidRPr="00542FCB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 xml:space="preserve">g </w:t>
      </w:r>
      <w:r w:rsidRPr="00542FCB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uid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lin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 xml:space="preserve">s 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d p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re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nt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d th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pacing w:val="3"/>
          <w:position w:val="-1"/>
          <w:sz w:val="22"/>
          <w:szCs w:val="22"/>
        </w:rPr>
        <w:t>s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to the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2"/>
          <w:position w:val="-1"/>
          <w:sz w:val="22"/>
          <w:szCs w:val="22"/>
        </w:rPr>
        <w:t>u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niv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er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si</w:t>
      </w:r>
      <w:r w:rsidRPr="00542FCB">
        <w:rPr>
          <w:rFonts w:asciiTheme="minorHAnsi" w:hAnsiTheme="minorHAnsi" w:cstheme="minorHAnsi"/>
          <w:spacing w:val="3"/>
          <w:position w:val="-1"/>
          <w:sz w:val="22"/>
          <w:szCs w:val="22"/>
        </w:rPr>
        <w:t>t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542FCB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f</w:t>
      </w:r>
      <w:r w:rsidRPr="00542FCB">
        <w:rPr>
          <w:rFonts w:asciiTheme="minorHAnsi" w:hAnsiTheme="minorHAnsi" w:cstheme="minorHAnsi"/>
          <w:spacing w:val="2"/>
          <w:position w:val="-1"/>
          <w:sz w:val="22"/>
          <w:szCs w:val="22"/>
        </w:rPr>
        <w:t>o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a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pp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542FCB">
        <w:rPr>
          <w:rFonts w:asciiTheme="minorHAnsi" w:hAnsiTheme="minorHAnsi" w:cstheme="minorHAnsi"/>
          <w:spacing w:val="2"/>
          <w:position w:val="-1"/>
          <w:sz w:val="22"/>
          <w:szCs w:val="22"/>
        </w:rPr>
        <w:t>v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l</w:t>
      </w:r>
    </w:p>
    <w:p w14:paraId="1DDA5AF6" w14:textId="77777777" w:rsidR="002205AB" w:rsidRPr="00542FCB" w:rsidRDefault="00914572">
      <w:pPr>
        <w:spacing w:line="28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542FCB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542FCB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oll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bo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ra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d with oth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-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bo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ar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d m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mb</w:t>
      </w:r>
      <w:r w:rsidRPr="00542FCB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s to h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lp</w:t>
      </w:r>
      <w:r w:rsidRPr="00542FCB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spacing w:val="2"/>
          <w:position w:val="-1"/>
          <w:sz w:val="22"/>
          <w:szCs w:val="22"/>
        </w:rPr>
        <w:t>o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w m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mb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er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ship in the</w:t>
      </w:r>
      <w:r w:rsidRPr="00542FCB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stud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 xml:space="preserve">nt 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pt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r</w:t>
      </w:r>
    </w:p>
    <w:p w14:paraId="5CE05400" w14:textId="77777777" w:rsidR="002205AB" w:rsidRPr="00542FCB" w:rsidRDefault="00914572">
      <w:pPr>
        <w:spacing w:line="28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542FCB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542FCB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two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k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542FCB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with int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ere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st</w:t>
      </w:r>
      <w:r w:rsidRPr="00542FCB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d ph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ar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m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uti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ca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l s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nti</w:t>
      </w:r>
      <w:r w:rsidRPr="00542FCB">
        <w:rPr>
          <w:rFonts w:asciiTheme="minorHAnsi" w:hAnsiTheme="minorHAnsi" w:cstheme="minorHAnsi"/>
          <w:spacing w:val="3"/>
          <w:position w:val="-1"/>
          <w:sz w:val="22"/>
          <w:szCs w:val="22"/>
        </w:rPr>
        <w:t>s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ts in the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lo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ca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 xml:space="preserve">l 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are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to o</w:t>
      </w:r>
      <w:r w:rsidRPr="00542FCB">
        <w:rPr>
          <w:rFonts w:asciiTheme="minorHAnsi" w:hAnsiTheme="minorHAnsi" w:cstheme="minorHAnsi"/>
          <w:spacing w:val="2"/>
          <w:position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ni</w:t>
      </w:r>
      <w:r w:rsidRPr="00542FCB">
        <w:rPr>
          <w:rFonts w:asciiTheme="minorHAnsi" w:hAnsiTheme="minorHAnsi" w:cstheme="minorHAnsi"/>
          <w:spacing w:val="1"/>
          <w:position w:val="-1"/>
          <w:sz w:val="22"/>
          <w:szCs w:val="22"/>
        </w:rPr>
        <w:t>z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sp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ea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k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v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nts</w:t>
      </w:r>
    </w:p>
    <w:p w14:paraId="25036C87" w14:textId="77777777" w:rsidR="002205AB" w:rsidRPr="00542FCB" w:rsidRDefault="00914572">
      <w:pPr>
        <w:spacing w:line="28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542FCB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542FCB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542FCB">
        <w:rPr>
          <w:rFonts w:asciiTheme="minorHAnsi" w:hAnsiTheme="minorHAnsi" w:cstheme="minorHAnsi"/>
          <w:spacing w:val="2"/>
          <w:position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ni</w:t>
      </w:r>
      <w:r w:rsidRPr="00542FCB">
        <w:rPr>
          <w:rFonts w:asciiTheme="minorHAnsi" w:hAnsiTheme="minorHAnsi" w:cstheme="minorHAnsi"/>
          <w:spacing w:val="1"/>
          <w:position w:val="-1"/>
          <w:sz w:val="22"/>
          <w:szCs w:val="22"/>
        </w:rPr>
        <w:t>z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d a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f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oundi</w:t>
      </w:r>
      <w:r w:rsidRPr="00542FCB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542FCB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spacing w:val="2"/>
          <w:position w:val="-1"/>
          <w:sz w:val="22"/>
          <w:szCs w:val="22"/>
        </w:rPr>
        <w:t>o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mmitt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to h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lp t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ra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nsiti</w:t>
      </w:r>
      <w:r w:rsidRPr="00542FCB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n l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ea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er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ship to the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542FCB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 xml:space="preserve">w </w:t>
      </w:r>
      <w:r w:rsidRPr="00542FCB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-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bo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ar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d</w:t>
      </w:r>
    </w:p>
    <w:p w14:paraId="0F67396F" w14:textId="77777777" w:rsidR="002205AB" w:rsidRPr="00542FCB" w:rsidRDefault="002205AB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06130842" w14:textId="77777777" w:rsidR="002205AB" w:rsidRPr="00542FCB" w:rsidRDefault="00914572">
      <w:pPr>
        <w:ind w:left="120" w:right="5751"/>
        <w:rPr>
          <w:rFonts w:asciiTheme="minorHAnsi" w:hAnsiTheme="minorHAnsi" w:cstheme="minorHAnsi"/>
          <w:sz w:val="22"/>
          <w:szCs w:val="22"/>
        </w:rPr>
      </w:pPr>
      <w:r w:rsidRPr="00542FCB">
        <w:rPr>
          <w:rFonts w:asciiTheme="minorHAnsi" w:hAnsiTheme="minorHAnsi" w:cstheme="minorHAnsi"/>
          <w:sz w:val="22"/>
          <w:szCs w:val="22"/>
        </w:rPr>
        <w:t>Am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542FCB">
        <w:rPr>
          <w:rFonts w:asciiTheme="minorHAnsi" w:hAnsiTheme="minorHAnsi" w:cstheme="minorHAnsi"/>
          <w:sz w:val="22"/>
          <w:szCs w:val="22"/>
        </w:rPr>
        <w:t>i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42FCB">
        <w:rPr>
          <w:rFonts w:asciiTheme="minorHAnsi" w:hAnsiTheme="minorHAnsi" w:cstheme="minorHAnsi"/>
          <w:sz w:val="22"/>
          <w:szCs w:val="22"/>
        </w:rPr>
        <w:t xml:space="preserve">n 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42FCB">
        <w:rPr>
          <w:rFonts w:asciiTheme="minorHAnsi" w:hAnsiTheme="minorHAnsi" w:cstheme="minorHAnsi"/>
          <w:sz w:val="22"/>
          <w:szCs w:val="22"/>
        </w:rPr>
        <w:t>o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sz w:val="22"/>
          <w:szCs w:val="22"/>
        </w:rPr>
        <w:t>i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42FCB">
        <w:rPr>
          <w:rFonts w:asciiTheme="minorHAnsi" w:hAnsiTheme="minorHAnsi" w:cstheme="minorHAnsi"/>
          <w:sz w:val="22"/>
          <w:szCs w:val="22"/>
        </w:rPr>
        <w:t>y</w:t>
      </w:r>
      <w:r w:rsidRPr="00542F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42FCB">
        <w:rPr>
          <w:rFonts w:asciiTheme="minorHAnsi" w:hAnsiTheme="minorHAnsi" w:cstheme="minorHAnsi"/>
          <w:sz w:val="22"/>
          <w:szCs w:val="22"/>
        </w:rPr>
        <w:t>f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42FCB">
        <w:rPr>
          <w:rFonts w:asciiTheme="minorHAnsi" w:hAnsiTheme="minorHAnsi" w:cstheme="minorHAnsi"/>
          <w:sz w:val="22"/>
          <w:szCs w:val="22"/>
        </w:rPr>
        <w:t>onsult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 xml:space="preserve">nt 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42FCB">
        <w:rPr>
          <w:rFonts w:asciiTheme="minorHAnsi" w:hAnsiTheme="minorHAnsi" w:cstheme="minorHAnsi"/>
          <w:sz w:val="22"/>
          <w:szCs w:val="22"/>
        </w:rPr>
        <w:t>h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542FCB">
        <w:rPr>
          <w:rFonts w:asciiTheme="minorHAnsi" w:hAnsiTheme="minorHAnsi" w:cstheme="minorHAnsi"/>
          <w:sz w:val="22"/>
          <w:szCs w:val="22"/>
        </w:rPr>
        <w:t>m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42FCB">
        <w:rPr>
          <w:rFonts w:asciiTheme="minorHAnsi" w:hAnsiTheme="minorHAnsi" w:cstheme="minorHAnsi"/>
          <w:sz w:val="22"/>
          <w:szCs w:val="22"/>
        </w:rPr>
        <w:t xml:space="preserve">ists 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542FCB">
        <w:rPr>
          <w:rFonts w:asciiTheme="minorHAnsi" w:hAnsiTheme="minorHAnsi" w:cstheme="minorHAnsi"/>
          <w:sz w:val="22"/>
          <w:szCs w:val="22"/>
        </w:rPr>
        <w:t>A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SCP</w:t>
      </w:r>
      <w:r w:rsidRPr="00542FCB">
        <w:rPr>
          <w:rFonts w:asciiTheme="minorHAnsi" w:hAnsiTheme="minorHAnsi" w:cstheme="minorHAnsi"/>
          <w:sz w:val="22"/>
          <w:szCs w:val="22"/>
        </w:rPr>
        <w:t>) M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542FCB">
        <w:rPr>
          <w:rFonts w:asciiTheme="minorHAnsi" w:hAnsiTheme="minorHAnsi" w:cstheme="minorHAnsi"/>
          <w:sz w:val="22"/>
          <w:szCs w:val="22"/>
        </w:rPr>
        <w:t xml:space="preserve">U 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42FCB">
        <w:rPr>
          <w:rFonts w:asciiTheme="minorHAnsi" w:hAnsiTheme="minorHAnsi" w:cstheme="minorHAnsi"/>
          <w:sz w:val="22"/>
          <w:szCs w:val="22"/>
        </w:rPr>
        <w:t>tud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 xml:space="preserve">nt 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42FCB">
        <w:rPr>
          <w:rFonts w:asciiTheme="minorHAnsi" w:hAnsiTheme="minorHAnsi" w:cstheme="minorHAnsi"/>
          <w:sz w:val="22"/>
          <w:szCs w:val="22"/>
        </w:rPr>
        <w:t>h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pt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r</w:t>
      </w:r>
    </w:p>
    <w:p w14:paraId="2330708B" w14:textId="77777777" w:rsidR="002205AB" w:rsidRPr="00542FCB" w:rsidRDefault="00914572">
      <w:pPr>
        <w:spacing w:before="5"/>
        <w:ind w:left="840"/>
        <w:rPr>
          <w:rFonts w:asciiTheme="minorHAnsi" w:hAnsiTheme="minorHAnsi" w:cstheme="minorHAnsi"/>
          <w:sz w:val="22"/>
          <w:szCs w:val="22"/>
        </w:rPr>
      </w:pPr>
      <w:r w:rsidRPr="00542FCB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ecret</w:t>
      </w:r>
      <w:r w:rsidRPr="00542FCB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b/>
          <w:sz w:val="22"/>
          <w:szCs w:val="22"/>
        </w:rPr>
        <w:t xml:space="preserve">y </w:t>
      </w:r>
      <w:r w:rsidRPr="00542FCB">
        <w:rPr>
          <w:rFonts w:asciiTheme="minorHAnsi" w:hAnsiTheme="minorHAnsi" w:cstheme="minorHAnsi"/>
          <w:b/>
          <w:spacing w:val="-1"/>
          <w:sz w:val="22"/>
          <w:szCs w:val="22"/>
        </w:rPr>
        <w:t>(</w:t>
      </w:r>
      <w:r w:rsidRPr="00542FCB">
        <w:rPr>
          <w:rFonts w:asciiTheme="minorHAnsi" w:hAnsiTheme="minorHAnsi" w:cstheme="minorHAnsi"/>
          <w:b/>
          <w:sz w:val="22"/>
          <w:szCs w:val="22"/>
        </w:rPr>
        <w:t>2012</w:t>
      </w:r>
      <w:r w:rsidRPr="00542FCB">
        <w:rPr>
          <w:rFonts w:asciiTheme="minorHAnsi" w:hAnsiTheme="minorHAnsi" w:cstheme="minorHAnsi"/>
          <w:b/>
          <w:spacing w:val="2"/>
          <w:sz w:val="22"/>
          <w:szCs w:val="22"/>
        </w:rPr>
        <w:t>-</w:t>
      </w:r>
      <w:r w:rsidRPr="00542FCB">
        <w:rPr>
          <w:rFonts w:asciiTheme="minorHAnsi" w:hAnsiTheme="minorHAnsi" w:cstheme="minorHAnsi"/>
          <w:b/>
          <w:sz w:val="22"/>
          <w:szCs w:val="22"/>
        </w:rPr>
        <w:t>2013)</w:t>
      </w:r>
    </w:p>
    <w:p w14:paraId="145A508D" w14:textId="77777777" w:rsidR="002205AB" w:rsidRPr="00542FCB" w:rsidRDefault="00914572">
      <w:pPr>
        <w:spacing w:line="28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542FCB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542FCB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542FCB">
        <w:rPr>
          <w:rFonts w:asciiTheme="minorHAnsi" w:hAnsiTheme="minorHAnsi" w:cstheme="minorHAnsi"/>
          <w:spacing w:val="2"/>
          <w:position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ni</w:t>
      </w:r>
      <w:r w:rsidRPr="00542FCB">
        <w:rPr>
          <w:rFonts w:asciiTheme="minorHAnsi" w:hAnsiTheme="minorHAnsi" w:cstheme="minorHAnsi"/>
          <w:spacing w:val="1"/>
          <w:position w:val="-1"/>
          <w:sz w:val="22"/>
          <w:szCs w:val="22"/>
        </w:rPr>
        <w:t>z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 xml:space="preserve">d 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ommuni</w:t>
      </w:r>
      <w:r w:rsidRPr="00542FCB">
        <w:rPr>
          <w:rFonts w:asciiTheme="minorHAnsi" w:hAnsiTheme="minorHAnsi" w:cstheme="minorHAnsi"/>
          <w:spacing w:val="3"/>
          <w:position w:val="-1"/>
          <w:sz w:val="22"/>
          <w:szCs w:val="22"/>
        </w:rPr>
        <w:t>t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542FCB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542FCB">
        <w:rPr>
          <w:rFonts w:asciiTheme="minorHAnsi" w:hAnsiTheme="minorHAnsi" w:cstheme="minorHAnsi"/>
          <w:spacing w:val="2"/>
          <w:position w:val="-1"/>
          <w:sz w:val="22"/>
          <w:szCs w:val="22"/>
        </w:rPr>
        <w:t>u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reac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542FCB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v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nts, in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ludi</w:t>
      </w:r>
      <w:r w:rsidRPr="00542FCB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 xml:space="preserve">g </w:t>
      </w:r>
      <w:r w:rsidRPr="00542FCB">
        <w:rPr>
          <w:rFonts w:asciiTheme="minorHAnsi" w:hAnsiTheme="minorHAnsi" w:cstheme="minorHAnsi"/>
          <w:spacing w:val="-2"/>
          <w:position w:val="-1"/>
          <w:sz w:val="22"/>
          <w:szCs w:val="22"/>
        </w:rPr>
        <w:t>B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ingo N</w:t>
      </w:r>
      <w:r w:rsidRPr="00542FCB">
        <w:rPr>
          <w:rFonts w:asciiTheme="minorHAnsi" w:hAnsiTheme="minorHAnsi" w:cstheme="minorHAnsi"/>
          <w:spacing w:val="3"/>
          <w:position w:val="-1"/>
          <w:sz w:val="22"/>
          <w:szCs w:val="22"/>
        </w:rPr>
        <w:t>i</w:t>
      </w:r>
      <w:r w:rsidRPr="00542FCB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 xml:space="preserve">ht 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t Du</w:t>
      </w:r>
      <w:r w:rsidRPr="00542FCB">
        <w:rPr>
          <w:rFonts w:asciiTheme="minorHAnsi" w:hAnsiTheme="minorHAnsi" w:cstheme="minorHAnsi"/>
          <w:spacing w:val="1"/>
          <w:position w:val="-1"/>
          <w:sz w:val="22"/>
          <w:szCs w:val="22"/>
        </w:rPr>
        <w:t>Pa</w:t>
      </w:r>
      <w:r w:rsidRPr="00542FCB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C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onv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ce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 xml:space="preserve">nt </w:t>
      </w:r>
      <w:r w:rsidRPr="00542FCB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nt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r</w:t>
      </w:r>
    </w:p>
    <w:p w14:paraId="67D0F2B5" w14:textId="77777777" w:rsidR="002205AB" w:rsidRPr="00542FCB" w:rsidRDefault="00914572">
      <w:pPr>
        <w:tabs>
          <w:tab w:val="left" w:pos="480"/>
        </w:tabs>
        <w:spacing w:before="24" w:line="260" w:lineRule="exact"/>
        <w:ind w:left="480" w:right="609" w:hanging="360"/>
        <w:rPr>
          <w:rFonts w:asciiTheme="minorHAnsi" w:hAnsiTheme="minorHAnsi" w:cstheme="minorHAnsi"/>
          <w:sz w:val="22"/>
          <w:szCs w:val="22"/>
        </w:rPr>
      </w:pPr>
      <w:r w:rsidRPr="00542FCB">
        <w:rPr>
          <w:rFonts w:asciiTheme="minorHAnsi" w:eastAsia="Verdana" w:hAnsiTheme="minorHAnsi" w:cstheme="minorHAnsi"/>
          <w:sz w:val="22"/>
          <w:szCs w:val="22"/>
        </w:rPr>
        <w:t>•</w:t>
      </w:r>
      <w:r w:rsidRPr="00542FCB">
        <w:rPr>
          <w:rFonts w:asciiTheme="minorHAnsi" w:eastAsia="Verdana" w:hAnsiTheme="minorHAnsi" w:cstheme="minorHAnsi"/>
          <w:sz w:val="22"/>
          <w:szCs w:val="22"/>
        </w:rPr>
        <w:tab/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42FCB">
        <w:rPr>
          <w:rFonts w:asciiTheme="minorHAnsi" w:hAnsiTheme="minorHAnsi" w:cstheme="minorHAnsi"/>
          <w:sz w:val="22"/>
          <w:szCs w:val="22"/>
        </w:rPr>
        <w:t>oll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bo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542FCB">
        <w:rPr>
          <w:rFonts w:asciiTheme="minorHAnsi" w:hAnsiTheme="minorHAnsi" w:cstheme="minorHAnsi"/>
          <w:sz w:val="22"/>
          <w:szCs w:val="22"/>
        </w:rPr>
        <w:t>t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d with Al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542FCB">
        <w:rPr>
          <w:rFonts w:asciiTheme="minorHAnsi" w:hAnsiTheme="minorHAnsi" w:cstheme="minorHAnsi"/>
          <w:sz w:val="22"/>
          <w:szCs w:val="22"/>
        </w:rPr>
        <w:t>h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im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er’</w:t>
      </w:r>
      <w:r w:rsidRPr="00542FCB">
        <w:rPr>
          <w:rFonts w:asciiTheme="minorHAnsi" w:hAnsiTheme="minorHAnsi" w:cstheme="minorHAnsi"/>
          <w:sz w:val="22"/>
          <w:szCs w:val="22"/>
        </w:rPr>
        <w:t>s Asso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sz w:val="22"/>
          <w:szCs w:val="22"/>
        </w:rPr>
        <w:t>i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tion to p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42FCB">
        <w:rPr>
          <w:rFonts w:asciiTheme="minorHAnsi" w:hAnsiTheme="minorHAnsi" w:cstheme="minorHAnsi"/>
          <w:sz w:val="22"/>
          <w:szCs w:val="22"/>
        </w:rPr>
        <w:t>vide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542FCB">
        <w:rPr>
          <w:rFonts w:asciiTheme="minorHAnsi" w:hAnsiTheme="minorHAnsi" w:cstheme="minorHAnsi"/>
          <w:sz w:val="22"/>
          <w:szCs w:val="22"/>
        </w:rPr>
        <w:t>n</w:t>
      </w:r>
      <w:r w:rsidRPr="00542FCB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sz w:val="22"/>
          <w:szCs w:val="22"/>
        </w:rPr>
        <w:t>odu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sz w:val="22"/>
          <w:szCs w:val="22"/>
        </w:rPr>
        <w:t>tion to Al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542FCB">
        <w:rPr>
          <w:rFonts w:asciiTheme="minorHAnsi" w:hAnsiTheme="minorHAnsi" w:cstheme="minorHAnsi"/>
          <w:sz w:val="22"/>
          <w:szCs w:val="22"/>
        </w:rPr>
        <w:t>h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im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er’</w:t>
      </w:r>
      <w:r w:rsidRPr="00542FCB">
        <w:rPr>
          <w:rFonts w:asciiTheme="minorHAnsi" w:hAnsiTheme="minorHAnsi" w:cstheme="minorHAnsi"/>
          <w:sz w:val="22"/>
          <w:szCs w:val="22"/>
        </w:rPr>
        <w:t>s Dis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se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542FCB">
        <w:rPr>
          <w:rFonts w:asciiTheme="minorHAnsi" w:hAnsiTheme="minorHAnsi" w:cstheme="minorHAnsi"/>
          <w:sz w:val="22"/>
          <w:szCs w:val="22"/>
        </w:rPr>
        <w:t>ommu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42FCB">
        <w:rPr>
          <w:rFonts w:asciiTheme="minorHAnsi" w:hAnsiTheme="minorHAnsi" w:cstheme="minorHAnsi"/>
          <w:sz w:val="22"/>
          <w:szCs w:val="22"/>
        </w:rPr>
        <w:t>i</w:t>
      </w:r>
      <w:r w:rsidRPr="00542FCB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42FCB">
        <w:rPr>
          <w:rFonts w:asciiTheme="minorHAnsi" w:hAnsiTheme="minorHAnsi" w:cstheme="minorHAnsi"/>
          <w:sz w:val="22"/>
          <w:szCs w:val="22"/>
        </w:rPr>
        <w:t xml:space="preserve">y 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du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42FCB">
        <w:rPr>
          <w:rFonts w:asciiTheme="minorHAnsi" w:hAnsiTheme="minorHAnsi" w:cstheme="minorHAnsi"/>
          <w:sz w:val="22"/>
          <w:szCs w:val="22"/>
        </w:rPr>
        <w:t>tion p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42FC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ms</w:t>
      </w:r>
    </w:p>
    <w:p w14:paraId="55FC0084" w14:textId="77777777" w:rsidR="002205AB" w:rsidRPr="00542FCB" w:rsidRDefault="002205AB">
      <w:pPr>
        <w:spacing w:before="13" w:line="260" w:lineRule="exact"/>
        <w:rPr>
          <w:rFonts w:asciiTheme="minorHAnsi" w:hAnsiTheme="minorHAnsi" w:cstheme="minorHAnsi"/>
          <w:sz w:val="22"/>
          <w:szCs w:val="22"/>
        </w:rPr>
      </w:pPr>
    </w:p>
    <w:p w14:paraId="3FAC9DF9" w14:textId="77777777" w:rsidR="002205AB" w:rsidRPr="00542FCB" w:rsidRDefault="00914572">
      <w:pPr>
        <w:ind w:left="120" w:right="8019"/>
        <w:rPr>
          <w:rFonts w:asciiTheme="minorHAnsi" w:hAnsiTheme="minorHAnsi" w:cstheme="minorHAnsi"/>
          <w:sz w:val="22"/>
          <w:szCs w:val="22"/>
        </w:rPr>
      </w:pPr>
      <w:r w:rsidRPr="00542FCB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542FCB">
        <w:rPr>
          <w:rFonts w:asciiTheme="minorHAnsi" w:hAnsiTheme="minorHAnsi" w:cstheme="minorHAnsi"/>
          <w:sz w:val="22"/>
          <w:szCs w:val="22"/>
        </w:rPr>
        <w:t>om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n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’</w:t>
      </w:r>
      <w:r w:rsidRPr="00542FCB">
        <w:rPr>
          <w:rFonts w:asciiTheme="minorHAnsi" w:hAnsiTheme="minorHAnsi" w:cstheme="minorHAnsi"/>
          <w:sz w:val="22"/>
          <w:szCs w:val="22"/>
        </w:rPr>
        <w:t>s H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542FCB">
        <w:rPr>
          <w:rFonts w:asciiTheme="minorHAnsi" w:hAnsiTheme="minorHAnsi" w:cstheme="minorHAnsi"/>
          <w:sz w:val="22"/>
          <w:szCs w:val="22"/>
        </w:rPr>
        <w:t xml:space="preserve">lth 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42FCB">
        <w:rPr>
          <w:rFonts w:asciiTheme="minorHAnsi" w:hAnsiTheme="minorHAnsi" w:cstheme="minorHAnsi"/>
          <w:sz w:val="22"/>
          <w:szCs w:val="22"/>
        </w:rPr>
        <w:t xml:space="preserve">lub 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542FCB">
        <w:rPr>
          <w:rFonts w:asciiTheme="minorHAnsi" w:hAnsiTheme="minorHAnsi" w:cstheme="minorHAnsi"/>
          <w:sz w:val="22"/>
          <w:szCs w:val="22"/>
        </w:rPr>
        <w:t xml:space="preserve">2010) </w:t>
      </w:r>
      <w:r w:rsidRPr="00542FCB">
        <w:rPr>
          <w:rFonts w:asciiTheme="minorHAnsi" w:hAnsiTheme="minorHAnsi" w:cstheme="minorHAnsi"/>
          <w:sz w:val="22"/>
          <w:szCs w:val="22"/>
        </w:rPr>
        <w:t>Midw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st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542FCB">
        <w:rPr>
          <w:rFonts w:asciiTheme="minorHAnsi" w:hAnsiTheme="minorHAnsi" w:cstheme="minorHAnsi"/>
          <w:sz w:val="22"/>
          <w:szCs w:val="22"/>
        </w:rPr>
        <w:t>n Univ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542FCB">
        <w:rPr>
          <w:rFonts w:asciiTheme="minorHAnsi" w:hAnsiTheme="minorHAnsi" w:cstheme="minorHAnsi"/>
          <w:sz w:val="22"/>
          <w:szCs w:val="22"/>
        </w:rPr>
        <w:t>si</w:t>
      </w:r>
      <w:r w:rsidRPr="00542FCB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42FCB">
        <w:rPr>
          <w:rFonts w:asciiTheme="minorHAnsi" w:hAnsiTheme="minorHAnsi" w:cstheme="minorHAnsi"/>
          <w:sz w:val="22"/>
          <w:szCs w:val="22"/>
        </w:rPr>
        <w:t>y</w:t>
      </w:r>
    </w:p>
    <w:p w14:paraId="5C352103" w14:textId="77777777" w:rsidR="002205AB" w:rsidRPr="00542FCB" w:rsidRDefault="00914572">
      <w:pPr>
        <w:spacing w:before="2"/>
        <w:ind w:left="120"/>
        <w:rPr>
          <w:rFonts w:asciiTheme="minorHAnsi" w:hAnsiTheme="minorHAnsi" w:cstheme="minorHAnsi"/>
          <w:sz w:val="22"/>
          <w:szCs w:val="22"/>
        </w:rPr>
      </w:pPr>
      <w:r w:rsidRPr="00542FCB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542FCB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z w:val="22"/>
          <w:szCs w:val="22"/>
        </w:rPr>
        <w:t>O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42FC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ni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d p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ti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 xml:space="preserve">nt 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du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42FCB">
        <w:rPr>
          <w:rFonts w:asciiTheme="minorHAnsi" w:hAnsiTheme="minorHAnsi" w:cstheme="minorHAnsi"/>
          <w:sz w:val="22"/>
          <w:szCs w:val="22"/>
        </w:rPr>
        <w:t>ion m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t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542FCB">
        <w:rPr>
          <w:rFonts w:asciiTheme="minorHAnsi" w:hAnsiTheme="minorHAnsi" w:cstheme="minorHAnsi"/>
          <w:sz w:val="22"/>
          <w:szCs w:val="22"/>
        </w:rPr>
        <w:t>i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 xml:space="preserve">ls 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42FCB">
        <w:rPr>
          <w:rFonts w:asciiTheme="minorHAnsi" w:hAnsiTheme="minorHAnsi" w:cstheme="minorHAnsi"/>
          <w:sz w:val="22"/>
          <w:szCs w:val="22"/>
        </w:rPr>
        <w:t>or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z w:val="22"/>
          <w:szCs w:val="22"/>
        </w:rPr>
        <w:t>h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 xml:space="preserve">lth 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i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sz w:val="22"/>
          <w:szCs w:val="22"/>
        </w:rPr>
        <w:t>s</w:t>
      </w:r>
    </w:p>
    <w:p w14:paraId="7D405BD5" w14:textId="77777777" w:rsidR="002205AB" w:rsidRPr="00542FCB" w:rsidRDefault="00914572">
      <w:pPr>
        <w:spacing w:line="28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542FCB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542FCB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ar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ti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ip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d in h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ea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 xml:space="preserve">lth 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fa</w:t>
      </w:r>
      <w:r w:rsidRPr="00542FCB">
        <w:rPr>
          <w:rFonts w:asciiTheme="minorHAnsi" w:hAnsiTheme="minorHAnsi" w:cstheme="minorHAnsi"/>
          <w:spacing w:val="3"/>
          <w:position w:val="-1"/>
          <w:sz w:val="22"/>
          <w:szCs w:val="22"/>
        </w:rPr>
        <w:t>i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to p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ovide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ti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 xml:space="preserve">nt 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du</w:t>
      </w:r>
      <w:r w:rsidRPr="00542FCB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 xml:space="preserve">tion 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 xml:space="preserve">bout </w:t>
      </w:r>
      <w:r w:rsidRPr="00542FCB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ohn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’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s Dis</w:t>
      </w:r>
      <w:r w:rsidRPr="00542FCB">
        <w:rPr>
          <w:rFonts w:asciiTheme="minorHAnsi" w:hAnsiTheme="minorHAnsi" w:cstheme="minorHAnsi"/>
          <w:spacing w:val="-1"/>
          <w:position w:val="-1"/>
          <w:sz w:val="22"/>
          <w:szCs w:val="22"/>
        </w:rPr>
        <w:t>ea</w:t>
      </w:r>
      <w:r w:rsidRPr="00542FCB">
        <w:rPr>
          <w:rFonts w:asciiTheme="minorHAnsi" w:hAnsiTheme="minorHAnsi" w:cstheme="minorHAnsi"/>
          <w:spacing w:val="3"/>
          <w:position w:val="-1"/>
          <w:sz w:val="22"/>
          <w:szCs w:val="22"/>
        </w:rPr>
        <w:t>s</w:t>
      </w:r>
      <w:r w:rsidRPr="00542FCB">
        <w:rPr>
          <w:rFonts w:asciiTheme="minorHAnsi" w:hAnsiTheme="minorHAnsi" w:cstheme="minorHAnsi"/>
          <w:position w:val="-1"/>
          <w:sz w:val="22"/>
          <w:szCs w:val="22"/>
        </w:rPr>
        <w:t>e</w:t>
      </w:r>
    </w:p>
    <w:p w14:paraId="2910023A" w14:textId="77777777" w:rsidR="002205AB" w:rsidRPr="00542FCB" w:rsidRDefault="00914572">
      <w:pPr>
        <w:tabs>
          <w:tab w:val="left" w:pos="480"/>
        </w:tabs>
        <w:spacing w:before="21" w:line="260" w:lineRule="exact"/>
        <w:ind w:left="480" w:right="371" w:hanging="360"/>
        <w:rPr>
          <w:rFonts w:asciiTheme="minorHAnsi" w:hAnsiTheme="minorHAnsi" w:cstheme="minorHAnsi"/>
          <w:sz w:val="22"/>
          <w:szCs w:val="22"/>
        </w:rPr>
      </w:pPr>
      <w:r w:rsidRPr="00542FCB">
        <w:rPr>
          <w:rFonts w:asciiTheme="minorHAnsi" w:eastAsia="Verdana" w:hAnsiTheme="minorHAnsi" w:cstheme="minorHAnsi"/>
          <w:sz w:val="22"/>
          <w:szCs w:val="22"/>
        </w:rPr>
        <w:t>•</w:t>
      </w:r>
      <w:r w:rsidRPr="00542FCB">
        <w:rPr>
          <w:rFonts w:asciiTheme="minorHAnsi" w:eastAsia="Verdana" w:hAnsiTheme="minorHAnsi" w:cstheme="minorHAnsi"/>
          <w:sz w:val="22"/>
          <w:szCs w:val="22"/>
        </w:rPr>
        <w:tab/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542FCB">
        <w:rPr>
          <w:rFonts w:asciiTheme="minorHAnsi" w:hAnsiTheme="minorHAnsi" w:cstheme="minorHAnsi"/>
          <w:sz w:val="22"/>
          <w:szCs w:val="22"/>
        </w:rPr>
        <w:t>ti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sz w:val="22"/>
          <w:szCs w:val="22"/>
        </w:rPr>
        <w:t>ip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t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d in h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542FCB">
        <w:rPr>
          <w:rFonts w:asciiTheme="minorHAnsi" w:hAnsiTheme="minorHAnsi" w:cstheme="minorHAnsi"/>
          <w:sz w:val="22"/>
          <w:szCs w:val="22"/>
        </w:rPr>
        <w:t xml:space="preserve">lth 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fa</w:t>
      </w:r>
      <w:r w:rsidRPr="00542FCB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42FCB">
        <w:rPr>
          <w:rFonts w:asciiTheme="minorHAnsi" w:hAnsiTheme="minorHAnsi" w:cstheme="minorHAnsi"/>
          <w:sz w:val="22"/>
          <w:szCs w:val="22"/>
        </w:rPr>
        <w:t>r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z w:val="22"/>
          <w:szCs w:val="22"/>
        </w:rPr>
        <w:t xml:space="preserve">to 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du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42FCB">
        <w:rPr>
          <w:rFonts w:asciiTheme="minorHAnsi" w:hAnsiTheme="minorHAnsi" w:cstheme="minorHAnsi"/>
          <w:sz w:val="22"/>
          <w:szCs w:val="22"/>
        </w:rPr>
        <w:t>te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z w:val="22"/>
          <w:szCs w:val="22"/>
        </w:rPr>
        <w:t>the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sz w:val="22"/>
          <w:szCs w:val="22"/>
        </w:rPr>
        <w:t>ommunity</w:t>
      </w:r>
      <w:r w:rsidRPr="00542FC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bout</w:t>
      </w:r>
      <w:r w:rsidRPr="00542FCB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v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il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ble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z w:val="22"/>
          <w:szCs w:val="22"/>
        </w:rPr>
        <w:t>p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42FCB">
        <w:rPr>
          <w:rFonts w:asciiTheme="minorHAnsi" w:hAnsiTheme="minorHAnsi" w:cstheme="minorHAnsi"/>
          <w:sz w:val="22"/>
          <w:szCs w:val="22"/>
        </w:rPr>
        <w:t>g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ms th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t h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lp m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ke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z w:val="22"/>
          <w:szCs w:val="22"/>
        </w:rPr>
        <w:t>p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542FCB">
        <w:rPr>
          <w:rFonts w:asciiTheme="minorHAnsi" w:hAnsiTheme="minorHAnsi" w:cstheme="minorHAnsi"/>
          <w:sz w:val="22"/>
          <w:szCs w:val="22"/>
        </w:rPr>
        <w:t>s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42FCB">
        <w:rPr>
          <w:rFonts w:asciiTheme="minorHAnsi" w:hAnsiTheme="minorHAnsi" w:cstheme="minorHAnsi"/>
          <w:sz w:val="22"/>
          <w:szCs w:val="22"/>
        </w:rPr>
        <w:t>iption m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di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42FCB">
        <w:rPr>
          <w:rFonts w:asciiTheme="minorHAnsi" w:hAnsiTheme="minorHAnsi" w:cstheme="minorHAnsi"/>
          <w:sz w:val="22"/>
          <w:szCs w:val="22"/>
        </w:rPr>
        <w:t>tions mo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sz w:val="22"/>
          <w:szCs w:val="22"/>
        </w:rPr>
        <w:t>e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42FCB">
        <w:rPr>
          <w:rFonts w:asciiTheme="minorHAnsi" w:hAnsiTheme="minorHAnsi" w:cstheme="minorHAnsi"/>
          <w:sz w:val="22"/>
          <w:szCs w:val="22"/>
        </w:rPr>
        <w:t>o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ble</w:t>
      </w:r>
    </w:p>
    <w:p w14:paraId="66322AAF" w14:textId="77777777" w:rsidR="002205AB" w:rsidRPr="00542FCB" w:rsidRDefault="002205AB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2D9C5D95" w14:textId="77777777" w:rsidR="002205AB" w:rsidRPr="00542FCB" w:rsidRDefault="00914572">
      <w:pPr>
        <w:tabs>
          <w:tab w:val="left" w:pos="9480"/>
        </w:tabs>
        <w:spacing w:line="26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542FCB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CO</w:t>
      </w:r>
      <w:r w:rsidRPr="00542FCB">
        <w:rPr>
          <w:rFonts w:asciiTheme="minorHAnsi" w:hAnsiTheme="minorHAnsi" w:cstheme="minorHAnsi"/>
          <w:b/>
          <w:spacing w:val="-1"/>
          <w:position w:val="-1"/>
          <w:sz w:val="22"/>
          <w:szCs w:val="22"/>
          <w:u w:color="000000"/>
        </w:rPr>
        <w:t>MM</w:t>
      </w:r>
      <w:r w:rsidRPr="00542FCB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UNI</w:t>
      </w:r>
      <w:r w:rsidRPr="00542FCB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T</w:t>
      </w:r>
      <w:r w:rsidRPr="00542FCB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 xml:space="preserve">Y </w:t>
      </w:r>
      <w:r w:rsidRPr="00542FCB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SE</w:t>
      </w:r>
      <w:r w:rsidRPr="00542FCB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RV</w:t>
      </w:r>
      <w:r w:rsidRPr="00542FCB">
        <w:rPr>
          <w:rFonts w:asciiTheme="minorHAnsi" w:hAnsiTheme="minorHAnsi" w:cstheme="minorHAnsi"/>
          <w:b/>
          <w:spacing w:val="3"/>
          <w:position w:val="-1"/>
          <w:sz w:val="22"/>
          <w:szCs w:val="22"/>
          <w:u w:color="000000"/>
        </w:rPr>
        <w:t>I</w:t>
      </w:r>
      <w:r w:rsidRPr="00542FCB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 xml:space="preserve">CE </w:t>
      </w:r>
      <w:r w:rsidRPr="00542FCB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ab/>
      </w:r>
    </w:p>
    <w:p w14:paraId="62BEE715" w14:textId="77777777" w:rsidR="002205AB" w:rsidRPr="00542FCB" w:rsidRDefault="002205AB">
      <w:pPr>
        <w:spacing w:before="7" w:line="240" w:lineRule="exact"/>
        <w:rPr>
          <w:rFonts w:asciiTheme="minorHAnsi" w:hAnsiTheme="minorHAnsi" w:cstheme="minorHAnsi"/>
          <w:sz w:val="22"/>
          <w:szCs w:val="22"/>
        </w:rPr>
      </w:pPr>
    </w:p>
    <w:p w14:paraId="50B3F52F" w14:textId="77777777" w:rsidR="002205AB" w:rsidRPr="00542FCB" w:rsidRDefault="00914572">
      <w:pPr>
        <w:spacing w:before="29"/>
        <w:ind w:left="120"/>
        <w:rPr>
          <w:rFonts w:asciiTheme="minorHAnsi" w:hAnsiTheme="minorHAnsi" w:cstheme="minorHAnsi"/>
          <w:sz w:val="22"/>
          <w:szCs w:val="22"/>
        </w:rPr>
      </w:pPr>
      <w:r w:rsidRPr="00542FCB">
        <w:rPr>
          <w:rFonts w:asciiTheme="minorHAnsi" w:hAnsiTheme="minorHAnsi" w:cstheme="minorHAnsi"/>
          <w:sz w:val="22"/>
          <w:szCs w:val="22"/>
        </w:rPr>
        <w:t>O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sz w:val="22"/>
          <w:szCs w:val="22"/>
        </w:rPr>
        <w:t>tob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r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z w:val="22"/>
          <w:szCs w:val="22"/>
        </w:rPr>
        <w:t xml:space="preserve">2012                         </w:t>
      </w:r>
      <w:r w:rsidRPr="00542FCB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42FCB">
        <w:rPr>
          <w:rFonts w:asciiTheme="minorHAnsi" w:hAnsiTheme="minorHAnsi" w:cstheme="minorHAnsi"/>
          <w:sz w:val="22"/>
          <w:szCs w:val="22"/>
        </w:rPr>
        <w:t>nt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sz w:val="22"/>
          <w:szCs w:val="22"/>
        </w:rPr>
        <w:t>od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42FCB">
        <w:rPr>
          <w:rFonts w:asciiTheme="minorHAnsi" w:hAnsiTheme="minorHAnsi" w:cstheme="minorHAnsi"/>
          <w:sz w:val="22"/>
          <w:szCs w:val="22"/>
        </w:rPr>
        <w:t>tion to Al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542FCB">
        <w:rPr>
          <w:rFonts w:asciiTheme="minorHAnsi" w:hAnsiTheme="minorHAnsi" w:cstheme="minorHAnsi"/>
          <w:sz w:val="22"/>
          <w:szCs w:val="22"/>
        </w:rPr>
        <w:t>h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im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er’</w:t>
      </w:r>
      <w:r w:rsidRPr="00542FCB">
        <w:rPr>
          <w:rFonts w:asciiTheme="minorHAnsi" w:hAnsiTheme="minorHAnsi" w:cstheme="minorHAnsi"/>
          <w:sz w:val="22"/>
          <w:szCs w:val="22"/>
        </w:rPr>
        <w:t xml:space="preserve">s 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42FCB">
        <w:rPr>
          <w:rFonts w:asciiTheme="minorHAnsi" w:hAnsiTheme="minorHAnsi" w:cstheme="minorHAnsi"/>
          <w:sz w:val="22"/>
          <w:szCs w:val="22"/>
        </w:rPr>
        <w:t>ommuni</w:t>
      </w:r>
      <w:r w:rsidRPr="00542FCB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42FCB">
        <w:rPr>
          <w:rFonts w:asciiTheme="minorHAnsi" w:hAnsiTheme="minorHAnsi" w:cstheme="minorHAnsi"/>
          <w:sz w:val="22"/>
          <w:szCs w:val="22"/>
        </w:rPr>
        <w:t>y</w:t>
      </w:r>
      <w:r w:rsidRPr="00542F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z w:val="22"/>
          <w:szCs w:val="22"/>
        </w:rPr>
        <w:t>Ed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42FCB">
        <w:rPr>
          <w:rFonts w:asciiTheme="minorHAnsi" w:hAnsiTheme="minorHAnsi" w:cstheme="minorHAnsi"/>
          <w:sz w:val="22"/>
          <w:szCs w:val="22"/>
        </w:rPr>
        <w:t>ti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42FCB">
        <w:rPr>
          <w:rFonts w:asciiTheme="minorHAnsi" w:hAnsiTheme="minorHAnsi" w:cstheme="minorHAnsi"/>
          <w:sz w:val="22"/>
          <w:szCs w:val="22"/>
        </w:rPr>
        <w:t xml:space="preserve">n 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2FCB">
        <w:rPr>
          <w:rFonts w:asciiTheme="minorHAnsi" w:hAnsiTheme="minorHAnsi" w:cstheme="minorHAnsi"/>
          <w:sz w:val="22"/>
          <w:szCs w:val="22"/>
        </w:rPr>
        <w:t>o</w:t>
      </w:r>
      <w:r w:rsidRPr="00542FC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m</w:t>
      </w:r>
    </w:p>
    <w:p w14:paraId="22D1DCC6" w14:textId="77777777" w:rsidR="002205AB" w:rsidRPr="00542FCB" w:rsidRDefault="002205AB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680F6375" w14:textId="77777777" w:rsidR="002205AB" w:rsidRPr="00542FCB" w:rsidRDefault="00914572">
      <w:pPr>
        <w:ind w:left="120"/>
        <w:rPr>
          <w:rFonts w:asciiTheme="minorHAnsi" w:hAnsiTheme="minorHAnsi" w:cstheme="minorHAnsi"/>
          <w:sz w:val="22"/>
          <w:szCs w:val="22"/>
        </w:rPr>
      </w:pPr>
      <w:r w:rsidRPr="00542FC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pt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mb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r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z w:val="22"/>
          <w:szCs w:val="22"/>
        </w:rPr>
        <w:t xml:space="preserve">2012                    </w:t>
      </w:r>
      <w:r w:rsidRPr="00542FCB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z w:val="22"/>
          <w:szCs w:val="22"/>
        </w:rPr>
        <w:t>Du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ge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42FCB">
        <w:rPr>
          <w:rFonts w:asciiTheme="minorHAnsi" w:hAnsiTheme="minorHAnsi" w:cstheme="minorHAnsi"/>
          <w:sz w:val="22"/>
          <w:szCs w:val="22"/>
        </w:rPr>
        <w:t>onv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CB">
        <w:rPr>
          <w:rFonts w:asciiTheme="minorHAnsi" w:hAnsiTheme="minorHAnsi" w:cstheme="minorHAnsi"/>
          <w:sz w:val="22"/>
          <w:szCs w:val="22"/>
        </w:rPr>
        <w:t>l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s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 xml:space="preserve">nt </w:t>
      </w:r>
      <w:r w:rsidRPr="00542FC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nt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2FCB">
        <w:rPr>
          <w:rFonts w:asciiTheme="minorHAnsi" w:hAnsiTheme="minorHAnsi" w:cstheme="minorHAnsi"/>
          <w:sz w:val="22"/>
          <w:szCs w:val="22"/>
        </w:rPr>
        <w:t>r</w:t>
      </w:r>
      <w:r w:rsidRPr="00542F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2FCB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42FCB">
        <w:rPr>
          <w:rFonts w:asciiTheme="minorHAnsi" w:hAnsiTheme="minorHAnsi" w:cstheme="minorHAnsi"/>
          <w:sz w:val="22"/>
          <w:szCs w:val="22"/>
        </w:rPr>
        <w:t>i</w:t>
      </w:r>
      <w:r w:rsidRPr="00542FC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42FC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42FCB">
        <w:rPr>
          <w:rFonts w:asciiTheme="minorHAnsi" w:hAnsiTheme="minorHAnsi" w:cstheme="minorHAnsi"/>
          <w:sz w:val="22"/>
          <w:szCs w:val="22"/>
        </w:rPr>
        <w:t>o N</w:t>
      </w:r>
      <w:r w:rsidRPr="00542FCB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42FC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42FCB">
        <w:rPr>
          <w:rFonts w:asciiTheme="minorHAnsi" w:hAnsiTheme="minorHAnsi" w:cstheme="minorHAnsi"/>
          <w:sz w:val="22"/>
          <w:szCs w:val="22"/>
        </w:rPr>
        <w:t>ht</w:t>
      </w:r>
    </w:p>
    <w:sectPr w:rsidR="002205AB" w:rsidRPr="00542FCB">
      <w:pgSz w:w="12240" w:h="15840"/>
      <w:pgMar w:top="1000" w:right="600" w:bottom="280" w:left="600" w:header="0" w:footer="92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956DE9" w14:textId="77777777" w:rsidR="00914572" w:rsidRDefault="00914572">
      <w:r>
        <w:separator/>
      </w:r>
    </w:p>
  </w:endnote>
  <w:endnote w:type="continuationSeparator" w:id="0">
    <w:p w14:paraId="6CF4DAD2" w14:textId="77777777" w:rsidR="00914572" w:rsidRDefault="009145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4062D5" w14:textId="77777777" w:rsidR="002205AB" w:rsidRDefault="00914572">
    <w:pPr>
      <w:spacing w:line="200" w:lineRule="exact"/>
    </w:pPr>
    <w:r>
      <w:pict w14:anchorId="3D31D659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98.55pt;margin-top:734.75pt;width:78.5pt;height:35pt;z-index:-251658752;mso-position-horizontal-relative:page;mso-position-vertical-relative:page" filled="f" stroked="f">
          <v:textbox inset="0,0,0,0">
            <w:txbxContent>
              <w:p w14:paraId="3BF8F836" w14:textId="77777777" w:rsidR="002205AB" w:rsidRDefault="00914572">
                <w:pPr>
                  <w:spacing w:line="220" w:lineRule="exact"/>
                  <w:ind w:left="865" w:right="-26"/>
                </w:pPr>
                <w:r>
                  <w:rPr>
                    <w:b/>
                    <w:spacing w:val="-1"/>
                  </w:rPr>
                  <w:t>I</w:t>
                </w:r>
                <w:r>
                  <w:rPr>
                    <w:b/>
                  </w:rPr>
                  <w:t>zna</w:t>
                </w:r>
                <w:r>
                  <w:rPr>
                    <w:b/>
                    <w:spacing w:val="-2"/>
                  </w:rPr>
                  <w:t xml:space="preserve"> </w:t>
                </w:r>
                <w:r>
                  <w:rPr>
                    <w:b/>
                  </w:rPr>
                  <w:t>Ali</w:t>
                </w:r>
              </w:p>
              <w:p w14:paraId="59570E53" w14:textId="77777777" w:rsidR="002205AB" w:rsidRDefault="00914572">
                <w:pPr>
                  <w:ind w:left="20" w:right="-31"/>
                </w:pPr>
                <w:r>
                  <w:rPr>
                    <w:b/>
                  </w:rPr>
                  <w:t>Curricu</w:t>
                </w:r>
                <w:r>
                  <w:rPr>
                    <w:b/>
                    <w:spacing w:val="2"/>
                  </w:rPr>
                  <w:t>lu</w:t>
                </w:r>
                <w:r>
                  <w:rPr>
                    <w:b/>
                  </w:rPr>
                  <w:t>m</w:t>
                </w:r>
                <w:r>
                  <w:rPr>
                    <w:b/>
                    <w:spacing w:val="-12"/>
                  </w:rPr>
                  <w:t xml:space="preserve"> </w:t>
                </w:r>
                <w:r>
                  <w:rPr>
                    <w:b/>
                  </w:rPr>
                  <w:t>Vi</w:t>
                </w:r>
                <w:r>
                  <w:rPr>
                    <w:b/>
                    <w:spacing w:val="1"/>
                  </w:rPr>
                  <w:t>ta</w:t>
                </w:r>
                <w:r>
                  <w:rPr>
                    <w:b/>
                  </w:rPr>
                  <w:t>e</w:t>
                </w:r>
              </w:p>
              <w:p w14:paraId="7BCD76C4" w14:textId="77777777" w:rsidR="002205AB" w:rsidRDefault="00914572">
                <w:pPr>
                  <w:ind w:left="620" w:right="-30"/>
                </w:pPr>
                <w:r>
                  <w:rPr>
                    <w:b/>
                    <w:spacing w:val="1"/>
                  </w:rPr>
                  <w:t>Pag</w:t>
                </w:r>
                <w:r>
                  <w:rPr>
                    <w:b/>
                  </w:rPr>
                  <w:t>e</w:t>
                </w:r>
                <w:r>
                  <w:rPr>
                    <w:b/>
                    <w:spacing w:val="-3"/>
                  </w:rPr>
                  <w:t xml:space="preserve"> </w:t>
                </w:r>
                <w:r>
                  <w:fldChar w:fldCharType="begin"/>
                </w:r>
                <w:r>
                  <w:rPr>
                    <w:b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  <w:r>
                  <w:rPr>
                    <w:b/>
                    <w:spacing w:val="-2"/>
                  </w:rPr>
                  <w:t xml:space="preserve"> </w:t>
                </w:r>
                <w:r>
                  <w:rPr>
                    <w:b/>
                    <w:spacing w:val="1"/>
                  </w:rPr>
                  <w:t>o</w:t>
                </w:r>
                <w:r>
                  <w:rPr>
                    <w:b/>
                  </w:rPr>
                  <w:t>f</w:t>
                </w:r>
                <w:r>
                  <w:rPr>
                    <w:b/>
                    <w:spacing w:val="-1"/>
                  </w:rPr>
                  <w:t xml:space="preserve"> </w:t>
                </w:r>
                <w:r>
                  <w:rPr>
                    <w:b/>
                  </w:rPr>
                  <w:t>5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25E887" w14:textId="77777777" w:rsidR="00914572" w:rsidRDefault="00914572">
      <w:r>
        <w:separator/>
      </w:r>
    </w:p>
  </w:footnote>
  <w:footnote w:type="continuationSeparator" w:id="0">
    <w:p w14:paraId="15DC51BF" w14:textId="77777777" w:rsidR="00914572" w:rsidRDefault="009145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6B0431"/>
    <w:multiLevelType w:val="multilevel"/>
    <w:tmpl w:val="D87EE75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05AB"/>
    <w:rsid w:val="002205AB"/>
    <w:rsid w:val="00542FCB"/>
    <w:rsid w:val="0091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EEB7305"/>
  <w15:docId w15:val="{E595FD94-AE49-4D92-A0D2-48E11EF83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iznaali@unc.ed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2055</Words>
  <Characters>11718</Characters>
  <Application>Microsoft Office Word</Application>
  <DocSecurity>0</DocSecurity>
  <Lines>97</Lines>
  <Paragraphs>27</Paragraphs>
  <ScaleCrop>false</ScaleCrop>
  <Company/>
  <LinksUpToDate>false</LinksUpToDate>
  <CharactersWithSpaces>13746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2021-05-20T12:58:00Z</dcterms:created>
  <dcterms:modified xsi:type="dcterms:W3CDTF">2021-05-20T13:02:00Z</dcterms:modified>
</cp:coreProperties>
</file>